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A19BC" w14:textId="77777777" w:rsidR="009E14F7" w:rsidRDefault="009E14F7">
      <w:pPr>
        <w:pStyle w:val="BodyText"/>
        <w:kinsoku w:val="0"/>
        <w:overflowPunct w:val="0"/>
        <w:spacing w:before="6"/>
        <w:ind w:left="0"/>
        <w:rPr>
          <w:sz w:val="2"/>
          <w:szCs w:val="2"/>
        </w:rPr>
      </w:pPr>
    </w:p>
    <w:tbl>
      <w:tblPr>
        <w:tblW w:w="0" w:type="auto"/>
        <w:tblInd w:w="103" w:type="dxa"/>
        <w:tblLayout w:type="fixed"/>
        <w:tblCellMar>
          <w:left w:w="0" w:type="dxa"/>
          <w:right w:w="0" w:type="dxa"/>
        </w:tblCellMar>
        <w:tblLook w:val="0000" w:firstRow="0" w:lastRow="0" w:firstColumn="0" w:lastColumn="0" w:noHBand="0" w:noVBand="0"/>
      </w:tblPr>
      <w:tblGrid>
        <w:gridCol w:w="5179"/>
        <w:gridCol w:w="5564"/>
      </w:tblGrid>
      <w:tr w:rsidR="009E14F7" w:rsidRPr="00813E2C" w14:paraId="4D75A0E7" w14:textId="77777777">
        <w:trPr>
          <w:trHeight w:val="1809"/>
        </w:trPr>
        <w:tc>
          <w:tcPr>
            <w:tcW w:w="5179" w:type="dxa"/>
            <w:tcBorders>
              <w:top w:val="none" w:sz="6" w:space="0" w:color="auto"/>
              <w:left w:val="none" w:sz="6" w:space="0" w:color="auto"/>
              <w:bottom w:val="none" w:sz="6" w:space="0" w:color="auto"/>
              <w:right w:val="none" w:sz="6" w:space="0" w:color="auto"/>
            </w:tcBorders>
          </w:tcPr>
          <w:p w14:paraId="4C79F765" w14:textId="3B09D2C0" w:rsidR="009E14F7" w:rsidRPr="00813E2C" w:rsidRDefault="00C76E41">
            <w:pPr>
              <w:pStyle w:val="TableParagraph"/>
              <w:kinsoku w:val="0"/>
              <w:overflowPunct w:val="0"/>
              <w:spacing w:line="311" w:lineRule="exact"/>
              <w:ind w:right="96"/>
              <w:jc w:val="center"/>
              <w:rPr>
                <w:spacing w:val="-4"/>
                <w:sz w:val="26"/>
                <w:szCs w:val="26"/>
              </w:rPr>
            </w:pPr>
            <w:r w:rsidRPr="00813E2C">
              <w:rPr>
                <w:sz w:val="26"/>
                <w:szCs w:val="26"/>
              </w:rPr>
              <w:t xml:space="preserve">TRUNG TÂM PHÁT TRIỂN QUỸ ĐẤT TỈNH </w:t>
            </w:r>
          </w:p>
          <w:p w14:paraId="7E14BD12" w14:textId="3C19DDB5" w:rsidR="009E14F7" w:rsidRPr="00813E2C" w:rsidRDefault="00C76E41">
            <w:pPr>
              <w:pStyle w:val="TableParagraph"/>
              <w:kinsoku w:val="0"/>
              <w:overflowPunct w:val="0"/>
              <w:spacing w:before="2" w:after="40"/>
              <w:ind w:right="170"/>
              <w:jc w:val="center"/>
              <w:rPr>
                <w:b/>
                <w:bCs/>
                <w:spacing w:val="-5"/>
                <w:sz w:val="26"/>
                <w:szCs w:val="26"/>
              </w:rPr>
            </w:pPr>
            <w:r w:rsidRPr="00813E2C">
              <w:rPr>
                <w:b/>
                <w:bCs/>
                <w:sz w:val="26"/>
                <w:szCs w:val="26"/>
              </w:rPr>
              <w:t>CHI NHÁNH TTPTQĐ KHU VỰC 1</w:t>
            </w:r>
          </w:p>
          <w:p w14:paraId="7CA66481" w14:textId="77803F64" w:rsidR="009E14F7" w:rsidRPr="00813E2C" w:rsidRDefault="00317481">
            <w:pPr>
              <w:pStyle w:val="TableParagraph"/>
              <w:kinsoku w:val="0"/>
              <w:overflowPunct w:val="0"/>
              <w:spacing w:line="20" w:lineRule="exact"/>
              <w:ind w:left="1467"/>
              <w:rPr>
                <w:sz w:val="2"/>
                <w:szCs w:val="2"/>
              </w:rPr>
            </w:pPr>
            <w:r>
              <w:rPr>
                <w:noProof/>
                <w:sz w:val="2"/>
                <w:szCs w:val="2"/>
              </w:rPr>
              <mc:AlternateContent>
                <mc:Choice Requires="wpg">
                  <w:drawing>
                    <wp:inline distT="0" distB="0" distL="0" distR="0" wp14:anchorId="67A3D8A7" wp14:editId="5419A949">
                      <wp:extent cx="1343025" cy="12700"/>
                      <wp:effectExtent l="9525" t="10795" r="9525" b="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43025" cy="12700"/>
                                <a:chOff x="0" y="0"/>
                                <a:chExt cx="2115" cy="20"/>
                              </a:xfrm>
                            </wpg:grpSpPr>
                            <wps:wsp>
                              <wps:cNvPr id="5" name="Freeform 3"/>
                              <wps:cNvSpPr>
                                <a:spLocks/>
                              </wps:cNvSpPr>
                              <wps:spPr bwMode="auto">
                                <a:xfrm>
                                  <a:off x="0" y="5"/>
                                  <a:ext cx="2115" cy="1"/>
                                </a:xfrm>
                                <a:custGeom>
                                  <a:avLst/>
                                  <a:gdLst>
                                    <a:gd name="T0" fmla="*/ 0 w 2115"/>
                                    <a:gd name="T1" fmla="*/ 0 h 1"/>
                                    <a:gd name="T2" fmla="*/ 2115 w 2115"/>
                                    <a:gd name="T3" fmla="*/ 0 h 1"/>
                                  </a:gdLst>
                                  <a:ahLst/>
                                  <a:cxnLst>
                                    <a:cxn ang="0">
                                      <a:pos x="T0" y="T1"/>
                                    </a:cxn>
                                    <a:cxn ang="0">
                                      <a:pos x="T2" y="T3"/>
                                    </a:cxn>
                                  </a:cxnLst>
                                  <a:rect l="0" t="0" r="r" b="b"/>
                                  <a:pathLst>
                                    <a:path w="2115" h="1">
                                      <a:moveTo>
                                        <a:pt x="0" y="0"/>
                                      </a:moveTo>
                                      <a:lnTo>
                                        <a:pt x="2115"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9DC6616" id="Group 2" o:spid="_x0000_s1026" style="width:105.75pt;height:1pt;mso-position-horizontal-relative:char;mso-position-vertical-relative:line" coordsize="21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">
                      <v:shape id="Freeform 3" o:spid="_x0000_s1027" style="position:absolute;top:5;width:2115;height:1;visibility:visible;mso-wrap-style:square;v-text-anchor:top" coordsize="21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" path="m,l2115,e" filled="f" strokeweight=".5pt">
                        <v:path arrowok="t" o:connecttype="custom" o:connectlocs="0,0;2115,0" o:connectangles="0,0"/>
                      </v:shape>
                      <w10:anchorlock/>
                    </v:group>
                  </w:pict>
                </mc:Fallback>
              </mc:AlternateContent>
            </w:r>
          </w:p>
          <w:p w14:paraId="166AAA91" w14:textId="75EC7623" w:rsidR="009E14F7" w:rsidRPr="00813E2C" w:rsidRDefault="00813E2C">
            <w:pPr>
              <w:pStyle w:val="TableParagraph"/>
              <w:kinsoku w:val="0"/>
              <w:overflowPunct w:val="0"/>
              <w:spacing w:before="156"/>
              <w:ind w:left="1471"/>
              <w:rPr>
                <w:spacing w:val="-5"/>
                <w:sz w:val="28"/>
                <w:szCs w:val="28"/>
              </w:rPr>
            </w:pPr>
            <w:r w:rsidRPr="00813E2C">
              <w:rPr>
                <w:sz w:val="28"/>
                <w:szCs w:val="28"/>
              </w:rPr>
              <w:t>Số:</w:t>
            </w:r>
            <w:r w:rsidR="0057656D" w:rsidRPr="00813E2C">
              <w:rPr>
                <w:position w:val="-3"/>
                <w:sz w:val="26"/>
                <w:szCs w:val="26"/>
              </w:rPr>
              <w:t xml:space="preserve">    </w:t>
            </w:r>
            <w:r w:rsidRPr="00813E2C">
              <w:rPr>
                <w:spacing w:val="78"/>
                <w:position w:val="-3"/>
                <w:sz w:val="26"/>
                <w:szCs w:val="26"/>
              </w:rPr>
              <w:t xml:space="preserve"> </w:t>
            </w:r>
            <w:r w:rsidRPr="00813E2C">
              <w:rPr>
                <w:sz w:val="28"/>
                <w:szCs w:val="28"/>
              </w:rPr>
              <w:t>/</w:t>
            </w:r>
            <w:r w:rsidR="0057656D" w:rsidRPr="00813E2C">
              <w:rPr>
                <w:sz w:val="28"/>
                <w:szCs w:val="28"/>
              </w:rPr>
              <w:t>CV-CNKV1</w:t>
            </w:r>
          </w:p>
          <w:p w14:paraId="151E4057" w14:textId="368C3D1D" w:rsidR="009E14F7" w:rsidRPr="00813E2C" w:rsidRDefault="00813E2C">
            <w:pPr>
              <w:pStyle w:val="TableParagraph"/>
              <w:kinsoku w:val="0"/>
              <w:overflowPunct w:val="0"/>
              <w:spacing w:before="39" w:line="270" w:lineRule="atLeast"/>
              <w:ind w:right="100"/>
              <w:jc w:val="center"/>
            </w:pPr>
            <w:r w:rsidRPr="00813E2C">
              <w:t>Về</w:t>
            </w:r>
            <w:r w:rsidRPr="00813E2C">
              <w:rPr>
                <w:spacing w:val="-4"/>
              </w:rPr>
              <w:t xml:space="preserve"> </w:t>
            </w:r>
            <w:r w:rsidRPr="00813E2C">
              <w:t>việc</w:t>
            </w:r>
            <w:r w:rsidRPr="00813E2C">
              <w:rPr>
                <w:spacing w:val="-4"/>
              </w:rPr>
              <w:t xml:space="preserve"> </w:t>
            </w:r>
            <w:r w:rsidRPr="00813E2C">
              <w:t>đăng</w:t>
            </w:r>
            <w:r w:rsidRPr="00813E2C">
              <w:rPr>
                <w:spacing w:val="-6"/>
              </w:rPr>
              <w:t xml:space="preserve"> </w:t>
            </w:r>
            <w:r w:rsidRPr="00813E2C">
              <w:t>tải</w:t>
            </w:r>
            <w:r w:rsidRPr="00813E2C">
              <w:rPr>
                <w:spacing w:val="-3"/>
              </w:rPr>
              <w:t xml:space="preserve"> </w:t>
            </w:r>
            <w:r w:rsidRPr="00813E2C">
              <w:t>lên</w:t>
            </w:r>
            <w:r w:rsidRPr="00813E2C">
              <w:rPr>
                <w:spacing w:val="-3"/>
              </w:rPr>
              <w:t xml:space="preserve"> </w:t>
            </w:r>
            <w:r w:rsidRPr="00813E2C">
              <w:t>trên</w:t>
            </w:r>
            <w:r w:rsidRPr="00813E2C">
              <w:rPr>
                <w:spacing w:val="-1"/>
              </w:rPr>
              <w:t xml:space="preserve"> </w:t>
            </w:r>
            <w:r w:rsidRPr="00813E2C">
              <w:t>Cổng</w:t>
            </w:r>
            <w:r w:rsidRPr="00813E2C">
              <w:rPr>
                <w:spacing w:val="-6"/>
              </w:rPr>
              <w:t xml:space="preserve"> </w:t>
            </w:r>
            <w:r w:rsidRPr="00813E2C">
              <w:t>thông</w:t>
            </w:r>
            <w:r w:rsidRPr="00813E2C">
              <w:rPr>
                <w:spacing w:val="-6"/>
              </w:rPr>
              <w:t xml:space="preserve"> </w:t>
            </w:r>
            <w:r w:rsidRPr="00813E2C">
              <w:t>tin</w:t>
            </w:r>
            <w:r w:rsidRPr="00813E2C">
              <w:rPr>
                <w:spacing w:val="-3"/>
              </w:rPr>
              <w:t xml:space="preserve"> </w:t>
            </w:r>
            <w:r w:rsidRPr="00813E2C">
              <w:t>điện</w:t>
            </w:r>
            <w:r w:rsidRPr="00813E2C">
              <w:rPr>
                <w:spacing w:val="-3"/>
              </w:rPr>
              <w:t xml:space="preserve"> </w:t>
            </w:r>
            <w:r w:rsidRPr="00813E2C">
              <w:t>tử</w:t>
            </w:r>
            <w:r w:rsidRPr="00813E2C">
              <w:rPr>
                <w:spacing w:val="-4"/>
              </w:rPr>
              <w:t xml:space="preserve"> </w:t>
            </w:r>
            <w:r w:rsidRPr="00813E2C">
              <w:t xml:space="preserve">của UBND xã Thanh </w:t>
            </w:r>
            <w:r w:rsidR="00C36DA9">
              <w:t>Nưa</w:t>
            </w:r>
            <w:r w:rsidRPr="00813E2C">
              <w:t>.</w:t>
            </w:r>
          </w:p>
        </w:tc>
        <w:tc>
          <w:tcPr>
            <w:tcW w:w="5564" w:type="dxa"/>
            <w:tcBorders>
              <w:top w:val="none" w:sz="6" w:space="0" w:color="auto"/>
              <w:left w:val="none" w:sz="6" w:space="0" w:color="auto"/>
              <w:bottom w:val="none" w:sz="6" w:space="0" w:color="auto"/>
              <w:right w:val="none" w:sz="6" w:space="0" w:color="auto"/>
            </w:tcBorders>
          </w:tcPr>
          <w:p w14:paraId="4496FDE8" w14:textId="77777777" w:rsidR="009E14F7" w:rsidRPr="00813E2C" w:rsidRDefault="00813E2C">
            <w:pPr>
              <w:pStyle w:val="TableParagraph"/>
              <w:kinsoku w:val="0"/>
              <w:overflowPunct w:val="0"/>
              <w:spacing w:before="14"/>
              <w:ind w:left="111" w:right="9"/>
              <w:jc w:val="center"/>
              <w:rPr>
                <w:b/>
                <w:bCs/>
                <w:spacing w:val="-5"/>
                <w:sz w:val="26"/>
                <w:szCs w:val="26"/>
              </w:rPr>
            </w:pPr>
            <w:r w:rsidRPr="00813E2C">
              <w:rPr>
                <w:b/>
                <w:bCs/>
                <w:sz w:val="26"/>
                <w:szCs w:val="26"/>
              </w:rPr>
              <w:t>CỘNG</w:t>
            </w:r>
            <w:r w:rsidRPr="00813E2C">
              <w:rPr>
                <w:b/>
                <w:bCs/>
                <w:spacing w:val="-15"/>
                <w:sz w:val="26"/>
                <w:szCs w:val="26"/>
              </w:rPr>
              <w:t xml:space="preserve"> </w:t>
            </w:r>
            <w:r w:rsidRPr="00813E2C">
              <w:rPr>
                <w:b/>
                <w:bCs/>
                <w:sz w:val="26"/>
                <w:szCs w:val="26"/>
              </w:rPr>
              <w:t>HÒA</w:t>
            </w:r>
            <w:r w:rsidRPr="00813E2C">
              <w:rPr>
                <w:b/>
                <w:bCs/>
                <w:spacing w:val="-10"/>
                <w:sz w:val="26"/>
                <w:szCs w:val="26"/>
              </w:rPr>
              <w:t xml:space="preserve"> </w:t>
            </w:r>
            <w:r w:rsidRPr="00813E2C">
              <w:rPr>
                <w:b/>
                <w:bCs/>
                <w:sz w:val="26"/>
                <w:szCs w:val="26"/>
              </w:rPr>
              <w:t>XÃ</w:t>
            </w:r>
            <w:r w:rsidRPr="00813E2C">
              <w:rPr>
                <w:b/>
                <w:bCs/>
                <w:spacing w:val="-12"/>
                <w:sz w:val="26"/>
                <w:szCs w:val="26"/>
              </w:rPr>
              <w:t xml:space="preserve"> </w:t>
            </w:r>
            <w:r w:rsidRPr="00813E2C">
              <w:rPr>
                <w:b/>
                <w:bCs/>
                <w:sz w:val="26"/>
                <w:szCs w:val="26"/>
              </w:rPr>
              <w:t>HỘI</w:t>
            </w:r>
            <w:r w:rsidRPr="00813E2C">
              <w:rPr>
                <w:b/>
                <w:bCs/>
                <w:spacing w:val="-12"/>
                <w:sz w:val="26"/>
                <w:szCs w:val="26"/>
              </w:rPr>
              <w:t xml:space="preserve"> </w:t>
            </w:r>
            <w:r w:rsidRPr="00813E2C">
              <w:rPr>
                <w:b/>
                <w:bCs/>
                <w:sz w:val="26"/>
                <w:szCs w:val="26"/>
              </w:rPr>
              <w:t>CHỦ</w:t>
            </w:r>
            <w:r w:rsidRPr="00813E2C">
              <w:rPr>
                <w:b/>
                <w:bCs/>
                <w:spacing w:val="-12"/>
                <w:sz w:val="26"/>
                <w:szCs w:val="26"/>
              </w:rPr>
              <w:t xml:space="preserve"> </w:t>
            </w:r>
            <w:r w:rsidRPr="00813E2C">
              <w:rPr>
                <w:b/>
                <w:bCs/>
                <w:sz w:val="26"/>
                <w:szCs w:val="26"/>
              </w:rPr>
              <w:t>NGHĨA</w:t>
            </w:r>
            <w:r w:rsidRPr="00813E2C">
              <w:rPr>
                <w:b/>
                <w:bCs/>
                <w:spacing w:val="-13"/>
                <w:sz w:val="26"/>
                <w:szCs w:val="26"/>
              </w:rPr>
              <w:t xml:space="preserve"> </w:t>
            </w:r>
            <w:r w:rsidRPr="00813E2C">
              <w:rPr>
                <w:b/>
                <w:bCs/>
                <w:sz w:val="26"/>
                <w:szCs w:val="26"/>
              </w:rPr>
              <w:t>VIỆT</w:t>
            </w:r>
            <w:r w:rsidRPr="00813E2C">
              <w:rPr>
                <w:b/>
                <w:bCs/>
                <w:spacing w:val="-12"/>
                <w:sz w:val="26"/>
                <w:szCs w:val="26"/>
              </w:rPr>
              <w:t xml:space="preserve"> </w:t>
            </w:r>
            <w:r w:rsidRPr="00813E2C">
              <w:rPr>
                <w:b/>
                <w:bCs/>
                <w:spacing w:val="-5"/>
                <w:sz w:val="26"/>
                <w:szCs w:val="26"/>
              </w:rPr>
              <w:t>NAM</w:t>
            </w:r>
          </w:p>
          <w:p w14:paraId="6F977EE0" w14:textId="77777777" w:rsidR="009E14F7" w:rsidRPr="00813E2C" w:rsidRDefault="00813E2C">
            <w:pPr>
              <w:pStyle w:val="TableParagraph"/>
              <w:kinsoku w:val="0"/>
              <w:overflowPunct w:val="0"/>
              <w:spacing w:before="22" w:after="22"/>
              <w:ind w:left="111" w:right="6"/>
              <w:jc w:val="center"/>
              <w:rPr>
                <w:b/>
                <w:bCs/>
                <w:spacing w:val="-4"/>
                <w:sz w:val="28"/>
                <w:szCs w:val="28"/>
              </w:rPr>
            </w:pPr>
            <w:r w:rsidRPr="00813E2C">
              <w:rPr>
                <w:b/>
                <w:bCs/>
                <w:sz w:val="28"/>
                <w:szCs w:val="28"/>
              </w:rPr>
              <w:t>Độc</w:t>
            </w:r>
            <w:r w:rsidRPr="00813E2C">
              <w:rPr>
                <w:b/>
                <w:bCs/>
                <w:spacing w:val="-8"/>
                <w:sz w:val="28"/>
                <w:szCs w:val="28"/>
              </w:rPr>
              <w:t xml:space="preserve"> </w:t>
            </w:r>
            <w:r w:rsidRPr="00813E2C">
              <w:rPr>
                <w:b/>
                <w:bCs/>
                <w:sz w:val="28"/>
                <w:szCs w:val="28"/>
              </w:rPr>
              <w:t>lập</w:t>
            </w:r>
            <w:r w:rsidRPr="00813E2C">
              <w:rPr>
                <w:b/>
                <w:bCs/>
                <w:spacing w:val="-4"/>
                <w:sz w:val="28"/>
                <w:szCs w:val="28"/>
              </w:rPr>
              <w:t xml:space="preserve"> </w:t>
            </w:r>
            <w:r w:rsidRPr="00813E2C">
              <w:rPr>
                <w:b/>
                <w:bCs/>
                <w:sz w:val="28"/>
                <w:szCs w:val="28"/>
              </w:rPr>
              <w:t>-</w:t>
            </w:r>
            <w:r w:rsidRPr="00813E2C">
              <w:rPr>
                <w:b/>
                <w:bCs/>
                <w:spacing w:val="-4"/>
                <w:sz w:val="28"/>
                <w:szCs w:val="28"/>
              </w:rPr>
              <w:t xml:space="preserve"> </w:t>
            </w:r>
            <w:r w:rsidRPr="00813E2C">
              <w:rPr>
                <w:b/>
                <w:bCs/>
                <w:sz w:val="28"/>
                <w:szCs w:val="28"/>
              </w:rPr>
              <w:t>Tự</w:t>
            </w:r>
            <w:r w:rsidRPr="00813E2C">
              <w:rPr>
                <w:b/>
                <w:bCs/>
                <w:spacing w:val="-5"/>
                <w:sz w:val="28"/>
                <w:szCs w:val="28"/>
              </w:rPr>
              <w:t xml:space="preserve"> </w:t>
            </w:r>
            <w:r w:rsidRPr="00813E2C">
              <w:rPr>
                <w:b/>
                <w:bCs/>
                <w:sz w:val="28"/>
                <w:szCs w:val="28"/>
              </w:rPr>
              <w:t>do</w:t>
            </w:r>
            <w:r w:rsidRPr="00813E2C">
              <w:rPr>
                <w:b/>
                <w:bCs/>
                <w:spacing w:val="-1"/>
                <w:sz w:val="28"/>
                <w:szCs w:val="28"/>
              </w:rPr>
              <w:t xml:space="preserve"> </w:t>
            </w:r>
            <w:r w:rsidRPr="00813E2C">
              <w:rPr>
                <w:b/>
                <w:bCs/>
                <w:sz w:val="28"/>
                <w:szCs w:val="28"/>
              </w:rPr>
              <w:t>-</w:t>
            </w:r>
            <w:r w:rsidRPr="00813E2C">
              <w:rPr>
                <w:b/>
                <w:bCs/>
                <w:spacing w:val="-4"/>
                <w:sz w:val="28"/>
                <w:szCs w:val="28"/>
              </w:rPr>
              <w:t xml:space="preserve"> </w:t>
            </w:r>
            <w:r w:rsidRPr="00813E2C">
              <w:rPr>
                <w:b/>
                <w:bCs/>
                <w:sz w:val="28"/>
                <w:szCs w:val="28"/>
              </w:rPr>
              <w:t>Hạnh</w:t>
            </w:r>
            <w:r w:rsidRPr="00813E2C">
              <w:rPr>
                <w:b/>
                <w:bCs/>
                <w:spacing w:val="-4"/>
                <w:sz w:val="28"/>
                <w:szCs w:val="28"/>
              </w:rPr>
              <w:t xml:space="preserve"> phúc</w:t>
            </w:r>
          </w:p>
          <w:p w14:paraId="21EB5029" w14:textId="1C7BE27C" w:rsidR="009E14F7" w:rsidRPr="00813E2C" w:rsidRDefault="00317481">
            <w:pPr>
              <w:pStyle w:val="TableParagraph"/>
              <w:kinsoku w:val="0"/>
              <w:overflowPunct w:val="0"/>
              <w:spacing w:line="20" w:lineRule="exact"/>
              <w:ind w:left="1111"/>
              <w:rPr>
                <w:sz w:val="2"/>
                <w:szCs w:val="2"/>
              </w:rPr>
            </w:pPr>
            <w:r>
              <w:rPr>
                <w:noProof/>
                <w:sz w:val="2"/>
                <w:szCs w:val="2"/>
              </w:rPr>
              <mc:AlternateContent>
                <mc:Choice Requires="wpg">
                  <w:drawing>
                    <wp:inline distT="0" distB="0" distL="0" distR="0" wp14:anchorId="15DD5DCA" wp14:editId="345E309E">
                      <wp:extent cx="2152650" cy="12700"/>
                      <wp:effectExtent l="5080" t="8890" r="13970" b="0"/>
                      <wp:docPr id="2"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52650" cy="12700"/>
                                <a:chOff x="0" y="0"/>
                                <a:chExt cx="3390" cy="20"/>
                              </a:xfrm>
                            </wpg:grpSpPr>
                            <wps:wsp>
                              <wps:cNvPr id="3" name="Freeform 5"/>
                              <wps:cNvSpPr>
                                <a:spLocks/>
                              </wps:cNvSpPr>
                              <wps:spPr bwMode="auto">
                                <a:xfrm>
                                  <a:off x="0" y="5"/>
                                  <a:ext cx="3390" cy="1"/>
                                </a:xfrm>
                                <a:custGeom>
                                  <a:avLst/>
                                  <a:gdLst>
                                    <a:gd name="T0" fmla="*/ 0 w 3390"/>
                                    <a:gd name="T1" fmla="*/ 0 h 1"/>
                                    <a:gd name="T2" fmla="*/ 3390 w 3390"/>
                                    <a:gd name="T3" fmla="*/ 0 h 1"/>
                                  </a:gdLst>
                                  <a:ahLst/>
                                  <a:cxnLst>
                                    <a:cxn ang="0">
                                      <a:pos x="T0" y="T1"/>
                                    </a:cxn>
                                    <a:cxn ang="0">
                                      <a:pos x="T2" y="T3"/>
                                    </a:cxn>
                                  </a:cxnLst>
                                  <a:rect l="0" t="0" r="r" b="b"/>
                                  <a:pathLst>
                                    <a:path w="3390" h="1">
                                      <a:moveTo>
                                        <a:pt x="0" y="0"/>
                                      </a:moveTo>
                                      <a:lnTo>
                                        <a:pt x="339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00A4796" id="Group 4" o:spid="_x0000_s1026" style="width:169.5pt;height:1pt;mso-position-horizontal-relative:char;mso-position-vertical-relative:line" coordsize="339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">
                      <v:shape id="Freeform 5" o:spid="_x0000_s1027" style="position:absolute;top:5;width:3390;height:1;visibility:visible;mso-wrap-style:square;v-text-anchor:top" coordsize="33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" path="m,l3390,e" filled="f" strokeweight=".5pt">
                        <v:path arrowok="t" o:connecttype="custom" o:connectlocs="0,0;3390,0" o:connectangles="0,0"/>
                      </v:shape>
                      <w10:anchorlock/>
                    </v:group>
                  </w:pict>
                </mc:Fallback>
              </mc:AlternateContent>
            </w:r>
          </w:p>
          <w:p w14:paraId="5B6F073D" w14:textId="0D144E0C" w:rsidR="009E14F7" w:rsidRPr="00813E2C" w:rsidRDefault="00813E2C">
            <w:pPr>
              <w:pStyle w:val="TableParagraph"/>
              <w:kinsoku w:val="0"/>
              <w:overflowPunct w:val="0"/>
              <w:spacing w:before="321"/>
              <w:ind w:left="111"/>
              <w:jc w:val="center"/>
              <w:rPr>
                <w:i/>
                <w:iCs/>
                <w:spacing w:val="-4"/>
                <w:sz w:val="28"/>
                <w:szCs w:val="28"/>
              </w:rPr>
            </w:pPr>
            <w:r w:rsidRPr="00813E2C">
              <w:rPr>
                <w:i/>
                <w:iCs/>
                <w:sz w:val="28"/>
                <w:szCs w:val="28"/>
              </w:rPr>
              <w:t>Điện</w:t>
            </w:r>
            <w:r w:rsidRPr="00813E2C">
              <w:rPr>
                <w:i/>
                <w:iCs/>
                <w:spacing w:val="-2"/>
                <w:sz w:val="28"/>
                <w:szCs w:val="28"/>
              </w:rPr>
              <w:t xml:space="preserve"> </w:t>
            </w:r>
            <w:r w:rsidRPr="00813E2C">
              <w:rPr>
                <w:i/>
                <w:iCs/>
                <w:sz w:val="28"/>
                <w:szCs w:val="28"/>
              </w:rPr>
              <w:t>Biên,</w:t>
            </w:r>
            <w:r w:rsidRPr="00813E2C">
              <w:rPr>
                <w:i/>
                <w:iCs/>
                <w:spacing w:val="-10"/>
                <w:sz w:val="28"/>
                <w:szCs w:val="28"/>
              </w:rPr>
              <w:t xml:space="preserve"> </w:t>
            </w:r>
            <w:r w:rsidRPr="00813E2C">
              <w:rPr>
                <w:i/>
                <w:iCs/>
                <w:sz w:val="28"/>
                <w:szCs w:val="28"/>
              </w:rPr>
              <w:t>ngày</w:t>
            </w:r>
            <w:r w:rsidRPr="00813E2C">
              <w:rPr>
                <w:i/>
                <w:iCs/>
                <w:spacing w:val="63"/>
                <w:sz w:val="28"/>
                <w:szCs w:val="28"/>
              </w:rPr>
              <w:t xml:space="preserve"> </w:t>
            </w:r>
            <w:r w:rsidR="0057656D" w:rsidRPr="00813E2C">
              <w:rPr>
                <w:i/>
                <w:iCs/>
                <w:position w:val="-3"/>
                <w:sz w:val="26"/>
                <w:szCs w:val="26"/>
              </w:rPr>
              <w:t xml:space="preserve">  </w:t>
            </w:r>
            <w:r w:rsidRPr="00813E2C">
              <w:rPr>
                <w:i/>
                <w:iCs/>
                <w:position w:val="-3"/>
                <w:sz w:val="26"/>
                <w:szCs w:val="26"/>
              </w:rPr>
              <w:t xml:space="preserve"> </w:t>
            </w:r>
            <w:r w:rsidRPr="00813E2C">
              <w:rPr>
                <w:i/>
                <w:iCs/>
                <w:sz w:val="28"/>
                <w:szCs w:val="28"/>
              </w:rPr>
              <w:t>tháng</w:t>
            </w:r>
            <w:r w:rsidRPr="00813E2C">
              <w:rPr>
                <w:i/>
                <w:iCs/>
                <w:spacing w:val="9"/>
                <w:sz w:val="28"/>
                <w:szCs w:val="28"/>
              </w:rPr>
              <w:t xml:space="preserve"> </w:t>
            </w:r>
            <w:r w:rsidRPr="00813E2C">
              <w:rPr>
                <w:i/>
                <w:iCs/>
                <w:position w:val="-3"/>
                <w:sz w:val="26"/>
                <w:szCs w:val="26"/>
              </w:rPr>
              <w:t>5</w:t>
            </w:r>
            <w:r w:rsidRPr="00813E2C">
              <w:rPr>
                <w:i/>
                <w:iCs/>
                <w:spacing w:val="71"/>
                <w:w w:val="150"/>
                <w:position w:val="-3"/>
                <w:sz w:val="26"/>
                <w:szCs w:val="26"/>
              </w:rPr>
              <w:t xml:space="preserve"> </w:t>
            </w:r>
            <w:r w:rsidRPr="00813E2C">
              <w:rPr>
                <w:i/>
                <w:iCs/>
                <w:sz w:val="28"/>
                <w:szCs w:val="28"/>
              </w:rPr>
              <w:t>năm</w:t>
            </w:r>
            <w:r w:rsidRPr="00813E2C">
              <w:rPr>
                <w:i/>
                <w:iCs/>
                <w:spacing w:val="-4"/>
                <w:sz w:val="28"/>
                <w:szCs w:val="28"/>
              </w:rPr>
              <w:t xml:space="preserve"> 2026</w:t>
            </w:r>
          </w:p>
        </w:tc>
      </w:tr>
    </w:tbl>
    <w:p w14:paraId="34AA8D6B" w14:textId="77777777" w:rsidR="009E14F7" w:rsidRDefault="009E14F7">
      <w:pPr>
        <w:pStyle w:val="BodyText"/>
        <w:kinsoku w:val="0"/>
        <w:overflowPunct w:val="0"/>
        <w:spacing w:before="95"/>
        <w:ind w:left="0"/>
      </w:pPr>
    </w:p>
    <w:p w14:paraId="0E001100" w14:textId="77777777" w:rsidR="009E14F7" w:rsidRDefault="00813E2C">
      <w:pPr>
        <w:pStyle w:val="BodyText"/>
        <w:kinsoku w:val="0"/>
        <w:overflowPunct w:val="0"/>
        <w:spacing w:before="1"/>
        <w:ind w:left="3242"/>
        <w:rPr>
          <w:spacing w:val="-4"/>
        </w:rPr>
      </w:pPr>
      <w:r>
        <w:t>Kính</w:t>
      </w:r>
      <w:r>
        <w:rPr>
          <w:spacing w:val="-5"/>
        </w:rPr>
        <w:t xml:space="preserve"> </w:t>
      </w:r>
      <w:r>
        <w:rPr>
          <w:spacing w:val="-4"/>
        </w:rPr>
        <w:t>gửi:</w:t>
      </w:r>
    </w:p>
    <w:p w14:paraId="3398D949" w14:textId="04632CEA" w:rsidR="009E14F7" w:rsidRDefault="00813E2C">
      <w:pPr>
        <w:pStyle w:val="ListParagraph"/>
        <w:numPr>
          <w:ilvl w:val="0"/>
          <w:numId w:val="3"/>
        </w:numPr>
        <w:tabs>
          <w:tab w:val="left" w:pos="4506"/>
        </w:tabs>
        <w:kinsoku w:val="0"/>
        <w:overflowPunct w:val="0"/>
        <w:ind w:left="4506" w:hanging="162"/>
        <w:jc w:val="left"/>
        <w:rPr>
          <w:spacing w:val="-4"/>
          <w:sz w:val="28"/>
          <w:szCs w:val="28"/>
        </w:rPr>
      </w:pPr>
      <w:r>
        <w:rPr>
          <w:sz w:val="28"/>
          <w:szCs w:val="28"/>
        </w:rPr>
        <w:t>UBND</w:t>
      </w:r>
      <w:r>
        <w:rPr>
          <w:spacing w:val="-7"/>
          <w:sz w:val="28"/>
          <w:szCs w:val="28"/>
        </w:rPr>
        <w:t xml:space="preserve"> </w:t>
      </w:r>
      <w:r>
        <w:rPr>
          <w:sz w:val="28"/>
          <w:szCs w:val="28"/>
        </w:rPr>
        <w:t>xã</w:t>
      </w:r>
      <w:r>
        <w:rPr>
          <w:spacing w:val="-7"/>
          <w:sz w:val="28"/>
          <w:szCs w:val="28"/>
        </w:rPr>
        <w:t xml:space="preserve"> </w:t>
      </w:r>
      <w:r>
        <w:rPr>
          <w:sz w:val="28"/>
          <w:szCs w:val="28"/>
        </w:rPr>
        <w:t>Thanh</w:t>
      </w:r>
      <w:r>
        <w:rPr>
          <w:spacing w:val="-2"/>
          <w:sz w:val="28"/>
          <w:szCs w:val="28"/>
        </w:rPr>
        <w:t xml:space="preserve"> </w:t>
      </w:r>
      <w:r w:rsidR="00C36DA9">
        <w:rPr>
          <w:spacing w:val="-4"/>
          <w:sz w:val="28"/>
          <w:szCs w:val="28"/>
        </w:rPr>
        <w:t>Nưa</w:t>
      </w:r>
      <w:r>
        <w:rPr>
          <w:spacing w:val="-4"/>
          <w:sz w:val="28"/>
          <w:szCs w:val="28"/>
        </w:rPr>
        <w:t>;</w:t>
      </w:r>
    </w:p>
    <w:p w14:paraId="09D48669" w14:textId="4F52E883" w:rsidR="009E14F7" w:rsidRDefault="00D21BE6">
      <w:pPr>
        <w:pStyle w:val="ListParagraph"/>
        <w:numPr>
          <w:ilvl w:val="0"/>
          <w:numId w:val="3"/>
        </w:numPr>
        <w:tabs>
          <w:tab w:val="left" w:pos="4506"/>
        </w:tabs>
        <w:kinsoku w:val="0"/>
        <w:overflowPunct w:val="0"/>
        <w:spacing w:before="62"/>
        <w:ind w:left="4506" w:hanging="162"/>
        <w:jc w:val="left"/>
        <w:rPr>
          <w:spacing w:val="-4"/>
          <w:sz w:val="28"/>
          <w:szCs w:val="28"/>
        </w:rPr>
      </w:pPr>
      <w:r>
        <w:rPr>
          <w:sz w:val="28"/>
          <w:szCs w:val="28"/>
        </w:rPr>
        <w:t>Trung tâm dịch vụ tổng hợp</w:t>
      </w:r>
      <w:r w:rsidR="00813E2C">
        <w:rPr>
          <w:spacing w:val="-2"/>
          <w:sz w:val="28"/>
          <w:szCs w:val="28"/>
        </w:rPr>
        <w:t xml:space="preserve"> </w:t>
      </w:r>
      <w:r w:rsidR="00813E2C">
        <w:rPr>
          <w:sz w:val="28"/>
          <w:szCs w:val="28"/>
        </w:rPr>
        <w:t>xã</w:t>
      </w:r>
      <w:r w:rsidR="00813E2C">
        <w:rPr>
          <w:spacing w:val="-7"/>
          <w:sz w:val="28"/>
          <w:szCs w:val="28"/>
        </w:rPr>
        <w:t xml:space="preserve"> </w:t>
      </w:r>
      <w:r w:rsidR="00813E2C">
        <w:rPr>
          <w:sz w:val="28"/>
          <w:szCs w:val="28"/>
        </w:rPr>
        <w:t>Thanh</w:t>
      </w:r>
      <w:r w:rsidR="00813E2C">
        <w:rPr>
          <w:spacing w:val="-1"/>
          <w:sz w:val="28"/>
          <w:szCs w:val="28"/>
        </w:rPr>
        <w:t xml:space="preserve"> </w:t>
      </w:r>
      <w:r w:rsidR="00C36DA9">
        <w:rPr>
          <w:spacing w:val="-4"/>
          <w:sz w:val="28"/>
          <w:szCs w:val="28"/>
        </w:rPr>
        <w:t>Nưa.</w:t>
      </w:r>
    </w:p>
    <w:p w14:paraId="39352929" w14:textId="77777777" w:rsidR="009E14F7" w:rsidRDefault="009E14F7">
      <w:pPr>
        <w:pStyle w:val="BodyText"/>
        <w:kinsoku w:val="0"/>
        <w:overflowPunct w:val="0"/>
        <w:spacing w:before="179"/>
        <w:ind w:left="0"/>
      </w:pPr>
    </w:p>
    <w:p w14:paraId="4778DA84" w14:textId="77777777" w:rsidR="009E14F7" w:rsidRDefault="00813E2C">
      <w:pPr>
        <w:pStyle w:val="BodyText"/>
        <w:kinsoku w:val="0"/>
        <w:overflowPunct w:val="0"/>
        <w:ind w:left="1648"/>
        <w:jc w:val="both"/>
        <w:rPr>
          <w:spacing w:val="-2"/>
        </w:rPr>
      </w:pPr>
      <w:r>
        <w:t>Căn</w:t>
      </w:r>
      <w:r>
        <w:rPr>
          <w:spacing w:val="-3"/>
        </w:rPr>
        <w:t xml:space="preserve"> </w:t>
      </w:r>
      <w:r>
        <w:t>cứ</w:t>
      </w:r>
      <w:r>
        <w:rPr>
          <w:spacing w:val="-6"/>
        </w:rPr>
        <w:t xml:space="preserve"> </w:t>
      </w:r>
      <w:r>
        <w:t>Luật</w:t>
      </w:r>
      <w:r>
        <w:rPr>
          <w:spacing w:val="-2"/>
        </w:rPr>
        <w:t xml:space="preserve"> </w:t>
      </w:r>
      <w:r>
        <w:t>Đất</w:t>
      </w:r>
      <w:r>
        <w:rPr>
          <w:spacing w:val="-6"/>
        </w:rPr>
        <w:t xml:space="preserve"> </w:t>
      </w:r>
      <w:r>
        <w:t>đai</w:t>
      </w:r>
      <w:r>
        <w:rPr>
          <w:spacing w:val="-2"/>
        </w:rPr>
        <w:t xml:space="preserve"> </w:t>
      </w:r>
      <w:r>
        <w:t>số</w:t>
      </w:r>
      <w:r>
        <w:rPr>
          <w:spacing w:val="-4"/>
        </w:rPr>
        <w:t xml:space="preserve"> </w:t>
      </w:r>
      <w:r>
        <w:t>31/2024/QH15</w:t>
      </w:r>
      <w:r>
        <w:rPr>
          <w:spacing w:val="-6"/>
        </w:rPr>
        <w:t xml:space="preserve"> </w:t>
      </w:r>
      <w:r>
        <w:t>ngày</w:t>
      </w:r>
      <w:r>
        <w:rPr>
          <w:spacing w:val="-4"/>
        </w:rPr>
        <w:t xml:space="preserve"> </w:t>
      </w:r>
      <w:r>
        <w:rPr>
          <w:spacing w:val="-2"/>
        </w:rPr>
        <w:t>18/01/2024;</w:t>
      </w:r>
    </w:p>
    <w:p w14:paraId="0263E4E1" w14:textId="103BC4B8" w:rsidR="009E14F7" w:rsidRDefault="00813E2C">
      <w:pPr>
        <w:pStyle w:val="BodyText"/>
        <w:kinsoku w:val="0"/>
        <w:overflowPunct w:val="0"/>
        <w:spacing w:before="121"/>
        <w:ind w:right="788" w:firstLine="566"/>
        <w:jc w:val="both"/>
      </w:pPr>
      <w:r>
        <w:t>Căn cứ Nghị định số 88/2024/NĐ-CP ngày 15/7/2024 của Chính Phủ quy định về</w:t>
      </w:r>
      <w:r>
        <w:rPr>
          <w:spacing w:val="-1"/>
        </w:rPr>
        <w:t xml:space="preserve"> </w:t>
      </w:r>
      <w:r>
        <w:t>bồi thường,</w:t>
      </w:r>
      <w:r>
        <w:rPr>
          <w:spacing w:val="-1"/>
        </w:rPr>
        <w:t xml:space="preserve"> </w:t>
      </w:r>
      <w:r>
        <w:t>hỗ trợ và tái định cư khi Nhà</w:t>
      </w:r>
      <w:r>
        <w:rPr>
          <w:spacing w:val="-1"/>
        </w:rPr>
        <w:t xml:space="preserve"> </w:t>
      </w:r>
      <w:r>
        <w:t>nước thu hồi đất; Nghị định số 102/2024/NĐ-CP</w:t>
      </w:r>
      <w:r>
        <w:rPr>
          <w:spacing w:val="-3"/>
        </w:rPr>
        <w:t xml:space="preserve"> </w:t>
      </w:r>
      <w:r>
        <w:t>ngày 30/7/2024 của Chính phủ Quy định chi tiết thi hành một số điều của Luật Đất đai; Nghị định số 226/2025/NĐ-CP ngày 15/8/2025 của Chính phủ Sửa đổi, bổ sung một số điều các nghị định quy định chi tiết thi hành Luật Đất đai;</w:t>
      </w:r>
    </w:p>
    <w:p w14:paraId="5FF69179" w14:textId="47291EAA" w:rsidR="008B42EC" w:rsidRDefault="008B42EC" w:rsidP="008B42EC">
      <w:pPr>
        <w:pStyle w:val="BodyText"/>
        <w:kinsoku w:val="0"/>
        <w:overflowPunct w:val="0"/>
        <w:spacing w:before="120"/>
        <w:ind w:right="785" w:firstLine="566"/>
        <w:jc w:val="both"/>
      </w:pPr>
      <w:r>
        <w:t xml:space="preserve">Căn cứ Nghị Quyết số: </w:t>
      </w:r>
      <w:r w:rsidRPr="00793D46">
        <w:t xml:space="preserve">254/2025/QH15 </w:t>
      </w:r>
      <w:r>
        <w:t xml:space="preserve">ngày 11/12/2025 </w:t>
      </w:r>
      <w:r w:rsidRPr="00793D46">
        <w:t>của Quốc hội</w:t>
      </w:r>
      <w:r>
        <w:t xml:space="preserve"> Quy định một số cơ chế, chính sách tháo gỡ khó khăn, vướng mắc trong tổ chức thi hành Luật Đất đai;</w:t>
      </w:r>
    </w:p>
    <w:p w14:paraId="4D5046EE" w14:textId="4F55A589" w:rsidR="009E14F7" w:rsidRDefault="00813E2C">
      <w:pPr>
        <w:pStyle w:val="BodyText"/>
        <w:kinsoku w:val="0"/>
        <w:overflowPunct w:val="0"/>
        <w:spacing w:before="120"/>
        <w:ind w:right="785" w:firstLine="566"/>
        <w:jc w:val="both"/>
      </w:pPr>
      <w:r>
        <w:t>Căn cứ Nghị định số 151/2025/NĐ-CP</w:t>
      </w:r>
      <w:r>
        <w:rPr>
          <w:spacing w:val="-6"/>
        </w:rPr>
        <w:t xml:space="preserve"> </w:t>
      </w:r>
      <w:r>
        <w:t>ngày 12/6/2025 của Chính phủ Quy định về phân định thẩm quyền của chính quyền địa phương 02 cấp, phân quyền, phân cấp trong lĩnh vực đất đai;</w:t>
      </w:r>
    </w:p>
    <w:p w14:paraId="43EED12D" w14:textId="77777777" w:rsidR="00C36DA9" w:rsidRDefault="00C36DA9">
      <w:pPr>
        <w:pStyle w:val="BodyText"/>
        <w:kinsoku w:val="0"/>
        <w:overflowPunct w:val="0"/>
        <w:spacing w:before="122"/>
        <w:ind w:right="785" w:firstLine="566"/>
        <w:jc w:val="both"/>
      </w:pPr>
      <w:r w:rsidRPr="00C36DA9">
        <w:t>Căn cứ Quyết định số 1126/QĐ-UBND, ngày 04/6/2025 của UBND tỉnh Điện Biên về việc phê duyệt dự án đầu tư xây dựng công trình Mở rộng nghĩa trang nhân dân C1, xã Thanh Luông, huyện Điện Biên;</w:t>
      </w:r>
    </w:p>
    <w:p w14:paraId="1BCEAF0B" w14:textId="482E349C" w:rsidR="009E14F7" w:rsidRDefault="00813E2C">
      <w:pPr>
        <w:pStyle w:val="BodyText"/>
        <w:kinsoku w:val="0"/>
        <w:overflowPunct w:val="0"/>
        <w:spacing w:before="122"/>
        <w:ind w:right="785" w:firstLine="566"/>
        <w:jc w:val="both"/>
      </w:pPr>
      <w:r>
        <w:t>Để đảm bảo tính khách quan, minh bạch thông tin và tạo điều kiện để tổ chức, cá nhân có liên quan được biết, giám sát và tham</w:t>
      </w:r>
      <w:r>
        <w:rPr>
          <w:spacing w:val="-2"/>
        </w:rPr>
        <w:t xml:space="preserve"> </w:t>
      </w:r>
      <w:r>
        <w:t>gia ý kiến theo quy</w:t>
      </w:r>
      <w:r>
        <w:rPr>
          <w:spacing w:val="-1"/>
        </w:rPr>
        <w:t xml:space="preserve"> </w:t>
      </w:r>
      <w:r>
        <w:t xml:space="preserve">định, trong quá trình thực hiện dự án. </w:t>
      </w:r>
      <w:r w:rsidR="00C36DA9">
        <w:t xml:space="preserve">Chi nhánh </w:t>
      </w:r>
      <w:r>
        <w:t xml:space="preserve">Trung tâm Phát triển quỹ đất </w:t>
      </w:r>
      <w:r w:rsidR="00C36DA9">
        <w:t>khu vực 1</w:t>
      </w:r>
      <w:r>
        <w:t xml:space="preserve"> đề nghị UBND xã Thanh </w:t>
      </w:r>
      <w:r w:rsidR="00C36DA9">
        <w:t>Nưa</w:t>
      </w:r>
      <w:r>
        <w:t xml:space="preserve">, </w:t>
      </w:r>
      <w:r w:rsidR="00D21BE6">
        <w:t>Trung tâm dịch vụ tổng hợp xã</w:t>
      </w:r>
      <w:r>
        <w:t xml:space="preserve"> phối hợp đăng tải lên trên Cổng thông tin điện tử của UBND xã Thanh </w:t>
      </w:r>
      <w:r w:rsidR="00C36DA9">
        <w:t>Nưa</w:t>
      </w:r>
      <w:r>
        <w:t xml:space="preserve"> phương án khái toán bồi thường, hỗ trợ khi Nhà nước thu hồi đất cụ thể như sau:</w:t>
      </w:r>
    </w:p>
    <w:p w14:paraId="631DF889" w14:textId="77777777" w:rsidR="009E14F7" w:rsidRDefault="00813E2C">
      <w:pPr>
        <w:pStyle w:val="Heading1"/>
        <w:numPr>
          <w:ilvl w:val="0"/>
          <w:numId w:val="2"/>
        </w:numPr>
        <w:tabs>
          <w:tab w:val="left" w:pos="1927"/>
        </w:tabs>
        <w:kinsoku w:val="0"/>
        <w:overflowPunct w:val="0"/>
        <w:spacing w:before="126"/>
        <w:ind w:left="1927" w:hanging="279"/>
        <w:rPr>
          <w:spacing w:val="-2"/>
        </w:rPr>
      </w:pPr>
      <w:bookmarkStart w:id="0" w:name="_Hlk230854406"/>
      <w:bookmarkStart w:id="1" w:name="_Hlk230854379"/>
      <w:r>
        <w:t>Nội</w:t>
      </w:r>
      <w:r>
        <w:rPr>
          <w:spacing w:val="1"/>
        </w:rPr>
        <w:t xml:space="preserve"> </w:t>
      </w:r>
      <w:r>
        <w:rPr>
          <w:spacing w:val="-2"/>
        </w:rPr>
        <w:t>dung:</w:t>
      </w:r>
    </w:p>
    <w:p w14:paraId="0FD47AD0" w14:textId="317D4C1F" w:rsidR="009E14F7" w:rsidRPr="00793D46" w:rsidRDefault="00813E2C">
      <w:pPr>
        <w:pStyle w:val="BodyText"/>
        <w:kinsoku w:val="0"/>
        <w:overflowPunct w:val="0"/>
        <w:spacing w:before="115"/>
        <w:ind w:right="786" w:firstLine="566"/>
        <w:jc w:val="both"/>
      </w:pPr>
      <w:r w:rsidRPr="00793D46">
        <w:t xml:space="preserve">Đăng tải công khai phương án khái toán bồi thường, hỗ trợ của </w:t>
      </w:r>
      <w:r w:rsidR="00D21BE6">
        <w:t>01</w:t>
      </w:r>
      <w:r w:rsidRPr="00793D46">
        <w:t xml:space="preserve"> hộ gia đình, cá nhân để thực hiện dự án: </w:t>
      </w:r>
      <w:r w:rsidR="00317481" w:rsidRPr="00793D46">
        <w:t>Mở rộng nghĩa trang nhân dân C1, xã Thanh Luông, huyện Điện Biên</w:t>
      </w:r>
      <w:r w:rsidRPr="00793D46">
        <w:t xml:space="preserve"> theo điểm b khoản 9 Điều 3 Nghị quyết số 254/2025/QH15 của Quốc hội.</w:t>
      </w:r>
    </w:p>
    <w:bookmarkEnd w:id="0"/>
    <w:p w14:paraId="65782546" w14:textId="77777777" w:rsidR="009E14F7" w:rsidRDefault="00813E2C">
      <w:pPr>
        <w:pStyle w:val="Heading1"/>
        <w:numPr>
          <w:ilvl w:val="0"/>
          <w:numId w:val="2"/>
        </w:numPr>
        <w:tabs>
          <w:tab w:val="left" w:pos="1927"/>
        </w:tabs>
        <w:kinsoku w:val="0"/>
        <w:overflowPunct w:val="0"/>
        <w:spacing w:before="123"/>
        <w:ind w:left="1927" w:hanging="279"/>
        <w:rPr>
          <w:spacing w:val="-2"/>
        </w:rPr>
      </w:pPr>
      <w:r>
        <w:t>Địa</w:t>
      </w:r>
      <w:r>
        <w:rPr>
          <w:spacing w:val="1"/>
        </w:rPr>
        <w:t xml:space="preserve"> </w:t>
      </w:r>
      <w:r>
        <w:rPr>
          <w:spacing w:val="-2"/>
        </w:rPr>
        <w:t>điểm:</w:t>
      </w:r>
    </w:p>
    <w:p w14:paraId="4D3AD29C" w14:textId="7E855D08" w:rsidR="009E14F7" w:rsidRDefault="00813E2C">
      <w:pPr>
        <w:pStyle w:val="ListParagraph"/>
        <w:numPr>
          <w:ilvl w:val="1"/>
          <w:numId w:val="2"/>
        </w:numPr>
        <w:tabs>
          <w:tab w:val="left" w:pos="1801"/>
        </w:tabs>
        <w:kinsoku w:val="0"/>
        <w:overflowPunct w:val="0"/>
        <w:spacing w:before="115"/>
        <w:ind w:left="1801" w:hanging="153"/>
        <w:rPr>
          <w:spacing w:val="-4"/>
          <w:sz w:val="28"/>
          <w:szCs w:val="28"/>
        </w:rPr>
      </w:pPr>
      <w:r>
        <w:rPr>
          <w:spacing w:val="-2"/>
          <w:sz w:val="28"/>
          <w:szCs w:val="28"/>
        </w:rPr>
        <w:t>Đăng</w:t>
      </w:r>
      <w:r>
        <w:rPr>
          <w:spacing w:val="-16"/>
          <w:sz w:val="28"/>
          <w:szCs w:val="28"/>
        </w:rPr>
        <w:t xml:space="preserve"> </w:t>
      </w:r>
      <w:r>
        <w:rPr>
          <w:spacing w:val="-2"/>
          <w:sz w:val="28"/>
          <w:szCs w:val="28"/>
        </w:rPr>
        <w:t>tải</w:t>
      </w:r>
      <w:r>
        <w:rPr>
          <w:spacing w:val="-13"/>
          <w:sz w:val="28"/>
          <w:szCs w:val="28"/>
        </w:rPr>
        <w:t xml:space="preserve"> </w:t>
      </w:r>
      <w:r>
        <w:rPr>
          <w:spacing w:val="-2"/>
          <w:sz w:val="28"/>
          <w:szCs w:val="28"/>
        </w:rPr>
        <w:t>lên</w:t>
      </w:r>
      <w:r>
        <w:rPr>
          <w:spacing w:val="-14"/>
          <w:sz w:val="28"/>
          <w:szCs w:val="28"/>
        </w:rPr>
        <w:t xml:space="preserve"> </w:t>
      </w:r>
      <w:r>
        <w:rPr>
          <w:spacing w:val="-2"/>
          <w:sz w:val="28"/>
          <w:szCs w:val="28"/>
        </w:rPr>
        <w:t>trên</w:t>
      </w:r>
      <w:r>
        <w:rPr>
          <w:spacing w:val="-11"/>
          <w:sz w:val="28"/>
          <w:szCs w:val="28"/>
        </w:rPr>
        <w:t xml:space="preserve"> </w:t>
      </w:r>
      <w:r>
        <w:rPr>
          <w:spacing w:val="-2"/>
          <w:sz w:val="28"/>
          <w:szCs w:val="28"/>
        </w:rPr>
        <w:t>Cổng</w:t>
      </w:r>
      <w:r>
        <w:rPr>
          <w:spacing w:val="-14"/>
          <w:sz w:val="28"/>
          <w:szCs w:val="28"/>
        </w:rPr>
        <w:t xml:space="preserve"> </w:t>
      </w:r>
      <w:r>
        <w:rPr>
          <w:spacing w:val="-2"/>
          <w:sz w:val="28"/>
          <w:szCs w:val="28"/>
        </w:rPr>
        <w:t>thông</w:t>
      </w:r>
      <w:r>
        <w:rPr>
          <w:spacing w:val="-13"/>
          <w:sz w:val="28"/>
          <w:szCs w:val="28"/>
        </w:rPr>
        <w:t xml:space="preserve"> </w:t>
      </w:r>
      <w:r>
        <w:rPr>
          <w:spacing w:val="-2"/>
          <w:sz w:val="28"/>
          <w:szCs w:val="28"/>
        </w:rPr>
        <w:t>tin</w:t>
      </w:r>
      <w:r>
        <w:rPr>
          <w:spacing w:val="-13"/>
          <w:sz w:val="28"/>
          <w:szCs w:val="28"/>
        </w:rPr>
        <w:t xml:space="preserve"> </w:t>
      </w:r>
      <w:r>
        <w:rPr>
          <w:spacing w:val="-2"/>
          <w:sz w:val="28"/>
          <w:szCs w:val="28"/>
        </w:rPr>
        <w:t>điện</w:t>
      </w:r>
      <w:r>
        <w:rPr>
          <w:spacing w:val="-14"/>
          <w:sz w:val="28"/>
          <w:szCs w:val="28"/>
        </w:rPr>
        <w:t xml:space="preserve"> </w:t>
      </w:r>
      <w:r>
        <w:rPr>
          <w:spacing w:val="-2"/>
          <w:sz w:val="28"/>
          <w:szCs w:val="28"/>
        </w:rPr>
        <w:t>tử</w:t>
      </w:r>
      <w:r>
        <w:rPr>
          <w:spacing w:val="-15"/>
          <w:sz w:val="28"/>
          <w:szCs w:val="28"/>
        </w:rPr>
        <w:t xml:space="preserve"> </w:t>
      </w:r>
      <w:r>
        <w:rPr>
          <w:spacing w:val="-2"/>
          <w:sz w:val="28"/>
          <w:szCs w:val="28"/>
        </w:rPr>
        <w:t>của</w:t>
      </w:r>
      <w:r>
        <w:rPr>
          <w:spacing w:val="-14"/>
          <w:sz w:val="28"/>
          <w:szCs w:val="28"/>
        </w:rPr>
        <w:t xml:space="preserve"> </w:t>
      </w:r>
      <w:r>
        <w:rPr>
          <w:spacing w:val="-2"/>
          <w:sz w:val="28"/>
          <w:szCs w:val="28"/>
        </w:rPr>
        <w:t>UBND</w:t>
      </w:r>
      <w:r>
        <w:rPr>
          <w:spacing w:val="-16"/>
          <w:sz w:val="28"/>
          <w:szCs w:val="28"/>
        </w:rPr>
        <w:t xml:space="preserve"> </w:t>
      </w:r>
      <w:r>
        <w:rPr>
          <w:spacing w:val="-2"/>
          <w:sz w:val="28"/>
          <w:szCs w:val="28"/>
        </w:rPr>
        <w:t>xã</w:t>
      </w:r>
      <w:r>
        <w:rPr>
          <w:spacing w:val="-15"/>
          <w:sz w:val="28"/>
          <w:szCs w:val="28"/>
        </w:rPr>
        <w:t xml:space="preserve"> </w:t>
      </w:r>
      <w:r>
        <w:rPr>
          <w:spacing w:val="-2"/>
          <w:sz w:val="28"/>
          <w:szCs w:val="28"/>
        </w:rPr>
        <w:t>Thanh</w:t>
      </w:r>
      <w:r>
        <w:rPr>
          <w:spacing w:val="-13"/>
          <w:sz w:val="28"/>
          <w:szCs w:val="28"/>
        </w:rPr>
        <w:t xml:space="preserve"> </w:t>
      </w:r>
      <w:r w:rsidR="00317481">
        <w:rPr>
          <w:spacing w:val="-4"/>
          <w:sz w:val="28"/>
          <w:szCs w:val="28"/>
        </w:rPr>
        <w:t>Nưa</w:t>
      </w:r>
      <w:r>
        <w:rPr>
          <w:spacing w:val="-4"/>
          <w:sz w:val="28"/>
          <w:szCs w:val="28"/>
        </w:rPr>
        <w:t>.</w:t>
      </w:r>
    </w:p>
    <w:p w14:paraId="64AE7EE4" w14:textId="77777777" w:rsidR="009E14F7" w:rsidRDefault="009E14F7">
      <w:pPr>
        <w:pStyle w:val="ListParagraph"/>
        <w:numPr>
          <w:ilvl w:val="1"/>
          <w:numId w:val="2"/>
        </w:numPr>
        <w:tabs>
          <w:tab w:val="left" w:pos="1801"/>
        </w:tabs>
        <w:kinsoku w:val="0"/>
        <w:overflowPunct w:val="0"/>
        <w:spacing w:before="115"/>
        <w:ind w:left="1801" w:hanging="153"/>
        <w:rPr>
          <w:spacing w:val="-4"/>
          <w:sz w:val="28"/>
          <w:szCs w:val="28"/>
        </w:rPr>
        <w:sectPr w:rsidR="009E14F7">
          <w:type w:val="continuous"/>
          <w:pgSz w:w="11910" w:h="16850"/>
          <w:pgMar w:top="1080" w:right="340" w:bottom="280" w:left="620" w:header="720" w:footer="720" w:gutter="0"/>
          <w:cols w:space="720"/>
          <w:noEndnote/>
        </w:sectPr>
      </w:pPr>
    </w:p>
    <w:p w14:paraId="1546D0F7" w14:textId="77777777" w:rsidR="009E14F7" w:rsidRDefault="00813E2C">
      <w:pPr>
        <w:pStyle w:val="Heading1"/>
        <w:numPr>
          <w:ilvl w:val="0"/>
          <w:numId w:val="2"/>
        </w:numPr>
        <w:tabs>
          <w:tab w:val="left" w:pos="1922"/>
        </w:tabs>
        <w:kinsoku w:val="0"/>
        <w:overflowPunct w:val="0"/>
        <w:ind w:left="1922" w:hanging="274"/>
        <w:rPr>
          <w:spacing w:val="-4"/>
        </w:rPr>
      </w:pPr>
      <w:r>
        <w:lastRenderedPageBreak/>
        <w:t>Thời</w:t>
      </w:r>
      <w:r>
        <w:rPr>
          <w:spacing w:val="-5"/>
        </w:rPr>
        <w:t xml:space="preserve"> </w:t>
      </w:r>
      <w:r>
        <w:t>gian</w:t>
      </w:r>
      <w:r>
        <w:rPr>
          <w:spacing w:val="-4"/>
        </w:rPr>
        <w:t xml:space="preserve"> </w:t>
      </w:r>
      <w:r>
        <w:t>đăng</w:t>
      </w:r>
      <w:r>
        <w:rPr>
          <w:spacing w:val="-2"/>
        </w:rPr>
        <w:t xml:space="preserve"> </w:t>
      </w:r>
      <w:r>
        <w:rPr>
          <w:spacing w:val="-4"/>
        </w:rPr>
        <w:t>tải:</w:t>
      </w:r>
    </w:p>
    <w:p w14:paraId="58CB48EE" w14:textId="343D2C0A" w:rsidR="009E14F7" w:rsidRDefault="00813E2C">
      <w:pPr>
        <w:pStyle w:val="ListParagraph"/>
        <w:numPr>
          <w:ilvl w:val="1"/>
          <w:numId w:val="2"/>
        </w:numPr>
        <w:tabs>
          <w:tab w:val="left" w:pos="1805"/>
        </w:tabs>
        <w:kinsoku w:val="0"/>
        <w:overflowPunct w:val="0"/>
        <w:spacing w:before="118"/>
        <w:ind w:left="1805" w:hanging="157"/>
        <w:rPr>
          <w:spacing w:val="-2"/>
          <w:sz w:val="28"/>
          <w:szCs w:val="28"/>
        </w:rPr>
      </w:pPr>
      <w:r>
        <w:rPr>
          <w:sz w:val="28"/>
          <w:szCs w:val="28"/>
        </w:rPr>
        <w:t>Thời</w:t>
      </w:r>
      <w:r>
        <w:rPr>
          <w:spacing w:val="-4"/>
          <w:sz w:val="28"/>
          <w:szCs w:val="28"/>
        </w:rPr>
        <w:t xml:space="preserve"> </w:t>
      </w:r>
      <w:r>
        <w:rPr>
          <w:sz w:val="28"/>
          <w:szCs w:val="28"/>
        </w:rPr>
        <w:t>gian</w:t>
      </w:r>
      <w:r>
        <w:rPr>
          <w:spacing w:val="-4"/>
          <w:sz w:val="28"/>
          <w:szCs w:val="28"/>
        </w:rPr>
        <w:t xml:space="preserve"> </w:t>
      </w:r>
      <w:r>
        <w:rPr>
          <w:sz w:val="28"/>
          <w:szCs w:val="28"/>
        </w:rPr>
        <w:t>đăng</w:t>
      </w:r>
      <w:r>
        <w:rPr>
          <w:spacing w:val="-5"/>
          <w:sz w:val="28"/>
          <w:szCs w:val="28"/>
        </w:rPr>
        <w:t xml:space="preserve"> </w:t>
      </w:r>
      <w:r>
        <w:rPr>
          <w:sz w:val="28"/>
          <w:szCs w:val="28"/>
        </w:rPr>
        <w:t>tải</w:t>
      </w:r>
      <w:r>
        <w:rPr>
          <w:spacing w:val="-1"/>
          <w:sz w:val="28"/>
          <w:szCs w:val="28"/>
        </w:rPr>
        <w:t xml:space="preserve"> </w:t>
      </w:r>
      <w:r>
        <w:rPr>
          <w:sz w:val="28"/>
          <w:szCs w:val="28"/>
        </w:rPr>
        <w:t>niêm</w:t>
      </w:r>
      <w:r>
        <w:rPr>
          <w:spacing w:val="-6"/>
          <w:sz w:val="28"/>
          <w:szCs w:val="28"/>
        </w:rPr>
        <w:t xml:space="preserve"> </w:t>
      </w:r>
      <w:r>
        <w:rPr>
          <w:sz w:val="28"/>
          <w:szCs w:val="28"/>
        </w:rPr>
        <w:t>yết</w:t>
      </w:r>
      <w:r>
        <w:rPr>
          <w:spacing w:val="-1"/>
          <w:sz w:val="28"/>
          <w:szCs w:val="28"/>
        </w:rPr>
        <w:t xml:space="preserve"> </w:t>
      </w:r>
      <w:r>
        <w:rPr>
          <w:sz w:val="28"/>
          <w:szCs w:val="28"/>
        </w:rPr>
        <w:t>bắt</w:t>
      </w:r>
      <w:r>
        <w:rPr>
          <w:spacing w:val="-1"/>
          <w:sz w:val="28"/>
          <w:szCs w:val="28"/>
        </w:rPr>
        <w:t xml:space="preserve"> </w:t>
      </w:r>
      <w:r>
        <w:rPr>
          <w:sz w:val="28"/>
          <w:szCs w:val="28"/>
        </w:rPr>
        <w:t>đầu</w:t>
      </w:r>
      <w:r>
        <w:rPr>
          <w:spacing w:val="-1"/>
          <w:sz w:val="28"/>
          <w:szCs w:val="28"/>
        </w:rPr>
        <w:t xml:space="preserve"> </w:t>
      </w:r>
      <w:r>
        <w:rPr>
          <w:sz w:val="28"/>
          <w:szCs w:val="28"/>
        </w:rPr>
        <w:t>từ</w:t>
      </w:r>
      <w:r>
        <w:rPr>
          <w:spacing w:val="-6"/>
          <w:sz w:val="28"/>
          <w:szCs w:val="28"/>
        </w:rPr>
        <w:t xml:space="preserve"> </w:t>
      </w:r>
      <w:r>
        <w:rPr>
          <w:sz w:val="28"/>
          <w:szCs w:val="28"/>
        </w:rPr>
        <w:t xml:space="preserve">ngày: </w:t>
      </w:r>
      <w:r w:rsidR="004C0FFF">
        <w:rPr>
          <w:spacing w:val="-2"/>
          <w:sz w:val="28"/>
          <w:szCs w:val="28"/>
        </w:rPr>
        <w:t>22</w:t>
      </w:r>
      <w:r w:rsidR="00317481">
        <w:rPr>
          <w:spacing w:val="-2"/>
          <w:sz w:val="28"/>
          <w:szCs w:val="28"/>
        </w:rPr>
        <w:t>/</w:t>
      </w:r>
      <w:r w:rsidR="004C0FFF">
        <w:rPr>
          <w:spacing w:val="-2"/>
          <w:sz w:val="28"/>
          <w:szCs w:val="28"/>
        </w:rPr>
        <w:t>7</w:t>
      </w:r>
      <w:r>
        <w:rPr>
          <w:spacing w:val="-2"/>
          <w:sz w:val="28"/>
          <w:szCs w:val="28"/>
        </w:rPr>
        <w:t>/2026</w:t>
      </w:r>
    </w:p>
    <w:p w14:paraId="09B9AAF4" w14:textId="77777777" w:rsidR="009E14F7" w:rsidRDefault="00813E2C">
      <w:pPr>
        <w:pStyle w:val="BodyText"/>
        <w:kinsoku w:val="0"/>
        <w:overflowPunct w:val="0"/>
        <w:spacing w:before="120"/>
        <w:ind w:left="4401"/>
        <w:jc w:val="both"/>
        <w:rPr>
          <w:i/>
          <w:iCs/>
          <w:spacing w:val="-4"/>
        </w:rPr>
      </w:pPr>
      <w:r>
        <w:rPr>
          <w:i/>
          <w:iCs/>
        </w:rPr>
        <w:t>(Có</w:t>
      </w:r>
      <w:r>
        <w:rPr>
          <w:i/>
          <w:iCs/>
          <w:spacing w:val="-2"/>
        </w:rPr>
        <w:t xml:space="preserve"> </w:t>
      </w:r>
      <w:r>
        <w:rPr>
          <w:i/>
          <w:iCs/>
        </w:rPr>
        <w:t>phương</w:t>
      </w:r>
      <w:r>
        <w:rPr>
          <w:i/>
          <w:iCs/>
          <w:spacing w:val="-1"/>
        </w:rPr>
        <w:t xml:space="preserve"> </w:t>
      </w:r>
      <w:r>
        <w:rPr>
          <w:i/>
          <w:iCs/>
        </w:rPr>
        <w:t>án</w:t>
      </w:r>
      <w:r>
        <w:rPr>
          <w:i/>
          <w:iCs/>
          <w:spacing w:val="-2"/>
        </w:rPr>
        <w:t xml:space="preserve"> </w:t>
      </w:r>
      <w:r>
        <w:rPr>
          <w:i/>
          <w:iCs/>
        </w:rPr>
        <w:t>chi</w:t>
      </w:r>
      <w:r>
        <w:rPr>
          <w:i/>
          <w:iCs/>
          <w:spacing w:val="-1"/>
        </w:rPr>
        <w:t xml:space="preserve"> </w:t>
      </w:r>
      <w:r>
        <w:rPr>
          <w:i/>
          <w:iCs/>
        </w:rPr>
        <w:t>tiết</w:t>
      </w:r>
      <w:r>
        <w:rPr>
          <w:i/>
          <w:iCs/>
          <w:spacing w:val="-1"/>
        </w:rPr>
        <w:t xml:space="preserve"> </w:t>
      </w:r>
      <w:r>
        <w:rPr>
          <w:i/>
          <w:iCs/>
        </w:rPr>
        <w:t>kèm</w:t>
      </w:r>
      <w:r>
        <w:rPr>
          <w:i/>
          <w:iCs/>
          <w:spacing w:val="-4"/>
        </w:rPr>
        <w:t xml:space="preserve"> theo)</w:t>
      </w:r>
    </w:p>
    <w:p w14:paraId="32E019F9" w14:textId="56A59E1F" w:rsidR="009E14F7" w:rsidRDefault="00942F73">
      <w:pPr>
        <w:pStyle w:val="BodyText"/>
        <w:kinsoku w:val="0"/>
        <w:overflowPunct w:val="0"/>
        <w:spacing w:before="119"/>
        <w:ind w:right="785" w:firstLine="566"/>
        <w:jc w:val="both"/>
      </w:pPr>
      <w:r>
        <w:t xml:space="preserve">Chi nhánh </w:t>
      </w:r>
      <w:r w:rsidR="00813E2C">
        <w:t>Trung tâm</w:t>
      </w:r>
      <w:r w:rsidR="00813E2C">
        <w:rPr>
          <w:spacing w:val="-2"/>
        </w:rPr>
        <w:t xml:space="preserve"> </w:t>
      </w:r>
      <w:r w:rsidR="00813E2C">
        <w:t>Phát triển quỹ</w:t>
      </w:r>
      <w:r w:rsidR="00813E2C">
        <w:rPr>
          <w:spacing w:val="-1"/>
        </w:rPr>
        <w:t xml:space="preserve"> </w:t>
      </w:r>
      <w:r w:rsidR="00813E2C">
        <w:t>đất</w:t>
      </w:r>
      <w:r>
        <w:t xml:space="preserve"> khu vực 1 trân trọng</w:t>
      </w:r>
      <w:r w:rsidR="00813E2C">
        <w:t xml:space="preserve"> đề nghị UBND xã</w:t>
      </w:r>
      <w:r w:rsidR="00813E2C">
        <w:rPr>
          <w:spacing w:val="-4"/>
        </w:rPr>
        <w:t xml:space="preserve"> </w:t>
      </w:r>
      <w:r w:rsidR="00813E2C">
        <w:t xml:space="preserve">Thanh </w:t>
      </w:r>
      <w:r w:rsidR="00317481">
        <w:t>Nưa</w:t>
      </w:r>
      <w:r w:rsidR="00813E2C">
        <w:t xml:space="preserve">, </w:t>
      </w:r>
      <w:r w:rsidR="00D21BE6">
        <w:t>Trung tâm dịch vụ tổng hợp xã</w:t>
      </w:r>
      <w:r w:rsidR="00813E2C">
        <w:t xml:space="preserve"> tiến hành đăng tải công khai trên cổng thông tin điện tử của xã theo quy định để </w:t>
      </w:r>
      <w:r>
        <w:t xml:space="preserve">Chi nhánh </w:t>
      </w:r>
      <w:r w:rsidR="00813E2C">
        <w:t xml:space="preserve">Trung tâm Phát triển quỹ đất </w:t>
      </w:r>
      <w:r>
        <w:t>khu vực 1</w:t>
      </w:r>
      <w:r w:rsidR="00813E2C">
        <w:t xml:space="preserve"> có cơ sở thực hiện các bước tiếp theo./.</w:t>
      </w:r>
    </w:p>
    <w:p w14:paraId="3B361C00" w14:textId="77777777" w:rsidR="000A2254" w:rsidRPr="000A2254" w:rsidRDefault="000A2254">
      <w:pPr>
        <w:pStyle w:val="BodyText"/>
        <w:kinsoku w:val="0"/>
        <w:overflowPunct w:val="0"/>
        <w:spacing w:before="119"/>
        <w:ind w:right="785" w:firstLine="566"/>
        <w:jc w:val="both"/>
        <w:rPr>
          <w:sz w:val="18"/>
          <w:szCs w:val="18"/>
        </w:rPr>
      </w:pPr>
    </w:p>
    <w:tbl>
      <w:tblPr>
        <w:tblStyle w:val="TableGrid"/>
        <w:tblW w:w="0" w:type="auto"/>
        <w:tblInd w:w="10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40"/>
      </w:tblGrid>
      <w:tr w:rsidR="0022793E" w14:paraId="0E845ABB" w14:textId="77777777" w:rsidTr="000A2254">
        <w:tc>
          <w:tcPr>
            <w:tcW w:w="5470" w:type="dxa"/>
          </w:tcPr>
          <w:p w14:paraId="4A2B3824" w14:textId="77777777" w:rsidR="0022793E" w:rsidRPr="00813E2C" w:rsidRDefault="0022793E" w:rsidP="000A2254">
            <w:pPr>
              <w:pStyle w:val="TableParagraph"/>
              <w:kinsoku w:val="0"/>
              <w:overflowPunct w:val="0"/>
              <w:rPr>
                <w:b/>
                <w:bCs/>
                <w:i/>
                <w:iCs/>
                <w:spacing w:val="-2"/>
              </w:rPr>
            </w:pPr>
            <w:r w:rsidRPr="00813E2C">
              <w:rPr>
                <w:b/>
                <w:bCs/>
                <w:i/>
                <w:iCs/>
              </w:rPr>
              <w:t>Nơi</w:t>
            </w:r>
            <w:r w:rsidRPr="00813E2C">
              <w:rPr>
                <w:b/>
                <w:bCs/>
                <w:i/>
                <w:iCs/>
                <w:spacing w:val="-2"/>
              </w:rPr>
              <w:t xml:space="preserve"> nhận:</w:t>
            </w:r>
          </w:p>
          <w:p w14:paraId="7715A96C" w14:textId="77777777" w:rsidR="0022793E" w:rsidRPr="00813E2C" w:rsidRDefault="0022793E" w:rsidP="000A2254">
            <w:pPr>
              <w:pStyle w:val="TableParagraph"/>
              <w:numPr>
                <w:ilvl w:val="0"/>
                <w:numId w:val="1"/>
              </w:numPr>
              <w:tabs>
                <w:tab w:val="left" w:pos="174"/>
              </w:tabs>
              <w:kinsoku w:val="0"/>
              <w:overflowPunct w:val="0"/>
              <w:ind w:left="0" w:hanging="124"/>
              <w:rPr>
                <w:spacing w:val="-4"/>
                <w:sz w:val="22"/>
                <w:szCs w:val="22"/>
              </w:rPr>
            </w:pPr>
            <w:r w:rsidRPr="00813E2C">
              <w:rPr>
                <w:sz w:val="22"/>
                <w:szCs w:val="22"/>
              </w:rPr>
              <w:t>Như</w:t>
            </w:r>
            <w:r w:rsidRPr="00813E2C">
              <w:rPr>
                <w:spacing w:val="-10"/>
                <w:sz w:val="22"/>
                <w:szCs w:val="22"/>
              </w:rPr>
              <w:t xml:space="preserve"> </w:t>
            </w:r>
            <w:r w:rsidRPr="00813E2C">
              <w:rPr>
                <w:sz w:val="22"/>
                <w:szCs w:val="22"/>
              </w:rPr>
              <w:t>kính</w:t>
            </w:r>
            <w:r w:rsidRPr="00813E2C">
              <w:rPr>
                <w:spacing w:val="-4"/>
                <w:sz w:val="22"/>
                <w:szCs w:val="22"/>
              </w:rPr>
              <w:t xml:space="preserve"> gửi;</w:t>
            </w:r>
          </w:p>
          <w:p w14:paraId="6BB17D64" w14:textId="77777777" w:rsidR="000A2254" w:rsidRDefault="0022793E" w:rsidP="000A2254">
            <w:pPr>
              <w:pStyle w:val="TableParagraph"/>
              <w:numPr>
                <w:ilvl w:val="0"/>
                <w:numId w:val="1"/>
              </w:numPr>
              <w:tabs>
                <w:tab w:val="left" w:pos="174"/>
              </w:tabs>
              <w:kinsoku w:val="0"/>
              <w:overflowPunct w:val="0"/>
              <w:ind w:left="0" w:hanging="124"/>
              <w:rPr>
                <w:spacing w:val="-4"/>
                <w:sz w:val="22"/>
                <w:szCs w:val="22"/>
              </w:rPr>
            </w:pPr>
            <w:r w:rsidRPr="00813E2C">
              <w:rPr>
                <w:spacing w:val="-4"/>
                <w:sz w:val="22"/>
                <w:szCs w:val="22"/>
              </w:rPr>
              <w:t>TTPTQĐ tỉnh (b/c);</w:t>
            </w:r>
          </w:p>
          <w:p w14:paraId="49723335" w14:textId="13245726" w:rsidR="0022793E" w:rsidRPr="000A2254" w:rsidRDefault="0022793E" w:rsidP="000A2254">
            <w:pPr>
              <w:pStyle w:val="TableParagraph"/>
              <w:numPr>
                <w:ilvl w:val="0"/>
                <w:numId w:val="1"/>
              </w:numPr>
              <w:tabs>
                <w:tab w:val="left" w:pos="174"/>
              </w:tabs>
              <w:kinsoku w:val="0"/>
              <w:overflowPunct w:val="0"/>
              <w:ind w:left="0" w:hanging="124"/>
              <w:rPr>
                <w:spacing w:val="-4"/>
                <w:sz w:val="22"/>
                <w:szCs w:val="22"/>
              </w:rPr>
            </w:pPr>
            <w:r w:rsidRPr="000A2254">
              <w:rPr>
                <w:sz w:val="22"/>
                <w:szCs w:val="22"/>
              </w:rPr>
              <w:t xml:space="preserve"> Lưu:</w:t>
            </w:r>
            <w:r w:rsidRPr="000A2254">
              <w:rPr>
                <w:spacing w:val="-2"/>
                <w:sz w:val="22"/>
                <w:szCs w:val="22"/>
              </w:rPr>
              <w:t xml:space="preserve"> </w:t>
            </w:r>
            <w:r w:rsidRPr="000A2254">
              <w:rPr>
                <w:spacing w:val="-5"/>
                <w:sz w:val="22"/>
                <w:szCs w:val="22"/>
              </w:rPr>
              <w:t>VT.</w:t>
            </w:r>
          </w:p>
        </w:tc>
        <w:tc>
          <w:tcPr>
            <w:tcW w:w="5470" w:type="dxa"/>
          </w:tcPr>
          <w:p w14:paraId="0753B9DB" w14:textId="77777777" w:rsidR="0022793E" w:rsidRDefault="0022793E" w:rsidP="000A2254">
            <w:pPr>
              <w:pStyle w:val="TableParagraph"/>
              <w:jc w:val="center"/>
              <w:rPr>
                <w:b/>
                <w:sz w:val="28"/>
              </w:rPr>
            </w:pPr>
            <w:r>
              <w:rPr>
                <w:b/>
                <w:sz w:val="28"/>
              </w:rPr>
              <w:t>KT. GIÁM ĐỐC</w:t>
            </w:r>
          </w:p>
          <w:p w14:paraId="21FAC0E3" w14:textId="77777777" w:rsidR="0022793E" w:rsidRDefault="0022793E" w:rsidP="000A2254">
            <w:pPr>
              <w:pStyle w:val="BodyText"/>
              <w:kinsoku w:val="0"/>
              <w:overflowPunct w:val="0"/>
              <w:ind w:left="0"/>
              <w:jc w:val="center"/>
              <w:rPr>
                <w:b/>
              </w:rPr>
            </w:pPr>
            <w:r>
              <w:rPr>
                <w:b/>
              </w:rPr>
              <w:t>PHÓ GIÁM ĐỐC</w:t>
            </w:r>
          </w:p>
          <w:p w14:paraId="3EA5E049" w14:textId="77777777" w:rsidR="000A2254" w:rsidRDefault="000A2254" w:rsidP="0022793E">
            <w:pPr>
              <w:pStyle w:val="BodyText"/>
              <w:kinsoku w:val="0"/>
              <w:overflowPunct w:val="0"/>
              <w:spacing w:before="119"/>
              <w:ind w:left="0" w:right="785"/>
              <w:jc w:val="both"/>
              <w:rPr>
                <w:b/>
              </w:rPr>
            </w:pPr>
          </w:p>
          <w:p w14:paraId="41F5F5FB" w14:textId="77777777" w:rsidR="000A2254" w:rsidRDefault="000A2254" w:rsidP="0022793E">
            <w:pPr>
              <w:pStyle w:val="BodyText"/>
              <w:kinsoku w:val="0"/>
              <w:overflowPunct w:val="0"/>
              <w:spacing w:before="119"/>
              <w:ind w:left="0" w:right="785"/>
              <w:jc w:val="both"/>
              <w:rPr>
                <w:b/>
              </w:rPr>
            </w:pPr>
          </w:p>
          <w:p w14:paraId="25840A6C" w14:textId="70067E53" w:rsidR="000A2254" w:rsidRDefault="000A2254" w:rsidP="0022793E">
            <w:pPr>
              <w:pStyle w:val="BodyText"/>
              <w:kinsoku w:val="0"/>
              <w:overflowPunct w:val="0"/>
              <w:spacing w:before="119"/>
              <w:ind w:left="0" w:right="785"/>
              <w:jc w:val="both"/>
              <w:rPr>
                <w:b/>
              </w:rPr>
            </w:pPr>
          </w:p>
          <w:p w14:paraId="44293BAD" w14:textId="77777777" w:rsidR="000A2254" w:rsidRDefault="000A2254" w:rsidP="0022793E">
            <w:pPr>
              <w:pStyle w:val="BodyText"/>
              <w:kinsoku w:val="0"/>
              <w:overflowPunct w:val="0"/>
              <w:spacing w:before="119"/>
              <w:ind w:left="0" w:right="785"/>
              <w:jc w:val="both"/>
              <w:rPr>
                <w:b/>
              </w:rPr>
            </w:pPr>
          </w:p>
          <w:p w14:paraId="3D234E6C" w14:textId="559096FE" w:rsidR="000A2254" w:rsidRDefault="000A2254" w:rsidP="000A2254">
            <w:pPr>
              <w:pStyle w:val="BodyText"/>
              <w:kinsoku w:val="0"/>
              <w:overflowPunct w:val="0"/>
              <w:ind w:left="0"/>
              <w:jc w:val="center"/>
            </w:pPr>
            <w:r>
              <w:rPr>
                <w:b/>
              </w:rPr>
              <w:t>Nguyễn Thành Trung</w:t>
            </w:r>
          </w:p>
        </w:tc>
      </w:tr>
    </w:tbl>
    <w:bookmarkEnd w:id="1"/>
    <w:p w14:paraId="69B6500C" w14:textId="3EB0E5AB" w:rsidR="00813E2C" w:rsidRDefault="009A3882" w:rsidP="009A3882">
      <w:pPr>
        <w:tabs>
          <w:tab w:val="left" w:pos="2475"/>
        </w:tabs>
      </w:pPr>
      <w:r>
        <w:br w:type="textWrapping" w:clear="all"/>
      </w:r>
    </w:p>
    <w:sectPr w:rsidR="00813E2C">
      <w:pgSz w:w="11910" w:h="16850"/>
      <w:pgMar w:top="1060" w:right="340" w:bottom="280" w:left="6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numFmt w:val="bullet"/>
      <w:lvlText w:val="-"/>
      <w:lvlJc w:val="left"/>
      <w:pPr>
        <w:ind w:left="4279" w:hanging="164"/>
      </w:pPr>
      <w:rPr>
        <w:rFonts w:ascii="Times New Roman" w:hAnsi="Times New Roman" w:cs="Times New Roman"/>
        <w:b w:val="0"/>
        <w:bCs w:val="0"/>
        <w:i w:val="0"/>
        <w:iCs w:val="0"/>
        <w:spacing w:val="0"/>
        <w:w w:val="100"/>
        <w:sz w:val="28"/>
        <w:szCs w:val="28"/>
      </w:rPr>
    </w:lvl>
    <w:lvl w:ilvl="1">
      <w:numFmt w:val="bullet"/>
      <w:lvlText w:val="•"/>
      <w:lvlJc w:val="left"/>
      <w:pPr>
        <w:ind w:left="4916" w:hanging="164"/>
      </w:pPr>
    </w:lvl>
    <w:lvl w:ilvl="2">
      <w:numFmt w:val="bullet"/>
      <w:lvlText w:val="•"/>
      <w:lvlJc w:val="left"/>
      <w:pPr>
        <w:ind w:left="5561" w:hanging="164"/>
      </w:pPr>
    </w:lvl>
    <w:lvl w:ilvl="3">
      <w:numFmt w:val="bullet"/>
      <w:lvlText w:val="•"/>
      <w:lvlJc w:val="left"/>
      <w:pPr>
        <w:ind w:left="6205" w:hanging="164"/>
      </w:pPr>
    </w:lvl>
    <w:lvl w:ilvl="4">
      <w:numFmt w:val="bullet"/>
      <w:lvlText w:val="•"/>
      <w:lvlJc w:val="left"/>
      <w:pPr>
        <w:ind w:left="6850" w:hanging="164"/>
      </w:pPr>
    </w:lvl>
    <w:lvl w:ilvl="5">
      <w:numFmt w:val="bullet"/>
      <w:lvlText w:val="•"/>
      <w:lvlJc w:val="left"/>
      <w:pPr>
        <w:ind w:left="7495" w:hanging="164"/>
      </w:pPr>
    </w:lvl>
    <w:lvl w:ilvl="6">
      <w:numFmt w:val="bullet"/>
      <w:lvlText w:val="•"/>
      <w:lvlJc w:val="left"/>
      <w:pPr>
        <w:ind w:left="8139" w:hanging="164"/>
      </w:pPr>
    </w:lvl>
    <w:lvl w:ilvl="7">
      <w:numFmt w:val="bullet"/>
      <w:lvlText w:val="•"/>
      <w:lvlJc w:val="left"/>
      <w:pPr>
        <w:ind w:left="8784" w:hanging="164"/>
      </w:pPr>
    </w:lvl>
    <w:lvl w:ilvl="8">
      <w:numFmt w:val="bullet"/>
      <w:lvlText w:val="•"/>
      <w:lvlJc w:val="left"/>
      <w:pPr>
        <w:ind w:left="9429" w:hanging="164"/>
      </w:pPr>
    </w:lvl>
  </w:abstractNum>
  <w:abstractNum w:abstractNumId="1" w15:restartNumberingAfterBreak="0">
    <w:nsid w:val="00000403"/>
    <w:multiLevelType w:val="multilevel"/>
    <w:tmpl w:val="FFFFFFFF"/>
    <w:lvl w:ilvl="0">
      <w:start w:val="1"/>
      <w:numFmt w:val="decimal"/>
      <w:lvlText w:val="%1."/>
      <w:lvlJc w:val="left"/>
      <w:pPr>
        <w:ind w:left="1928" w:hanging="281"/>
      </w:pPr>
      <w:rPr>
        <w:rFonts w:ascii="Times New Roman" w:hAnsi="Times New Roman" w:cs="Times New Roman"/>
        <w:b/>
        <w:bCs/>
        <w:i w:val="0"/>
        <w:iCs w:val="0"/>
        <w:spacing w:val="0"/>
        <w:w w:val="100"/>
        <w:sz w:val="28"/>
        <w:szCs w:val="28"/>
      </w:rPr>
    </w:lvl>
    <w:lvl w:ilvl="1">
      <w:numFmt w:val="bullet"/>
      <w:lvlText w:val="-"/>
      <w:lvlJc w:val="left"/>
      <w:pPr>
        <w:ind w:left="1802" w:hanging="154"/>
      </w:pPr>
      <w:rPr>
        <w:rFonts w:ascii="Times New Roman" w:hAnsi="Times New Roman" w:cs="Times New Roman"/>
        <w:b w:val="0"/>
        <w:bCs w:val="0"/>
        <w:i w:val="0"/>
        <w:iCs w:val="0"/>
        <w:spacing w:val="0"/>
        <w:w w:val="100"/>
        <w:sz w:val="28"/>
        <w:szCs w:val="28"/>
      </w:rPr>
    </w:lvl>
    <w:lvl w:ilvl="2">
      <w:numFmt w:val="bullet"/>
      <w:lvlText w:val="•"/>
      <w:lvlJc w:val="left"/>
      <w:pPr>
        <w:ind w:left="2922" w:hanging="154"/>
      </w:pPr>
    </w:lvl>
    <w:lvl w:ilvl="3">
      <w:numFmt w:val="bullet"/>
      <w:lvlText w:val="•"/>
      <w:lvlJc w:val="left"/>
      <w:pPr>
        <w:ind w:left="3925" w:hanging="154"/>
      </w:pPr>
    </w:lvl>
    <w:lvl w:ilvl="4">
      <w:numFmt w:val="bullet"/>
      <w:lvlText w:val="•"/>
      <w:lvlJc w:val="left"/>
      <w:pPr>
        <w:ind w:left="4928" w:hanging="154"/>
      </w:pPr>
    </w:lvl>
    <w:lvl w:ilvl="5">
      <w:numFmt w:val="bullet"/>
      <w:lvlText w:val="•"/>
      <w:lvlJc w:val="left"/>
      <w:pPr>
        <w:ind w:left="5931" w:hanging="154"/>
      </w:pPr>
    </w:lvl>
    <w:lvl w:ilvl="6">
      <w:numFmt w:val="bullet"/>
      <w:lvlText w:val="•"/>
      <w:lvlJc w:val="left"/>
      <w:pPr>
        <w:ind w:left="6934" w:hanging="154"/>
      </w:pPr>
    </w:lvl>
    <w:lvl w:ilvl="7">
      <w:numFmt w:val="bullet"/>
      <w:lvlText w:val="•"/>
      <w:lvlJc w:val="left"/>
      <w:pPr>
        <w:ind w:left="7937" w:hanging="154"/>
      </w:pPr>
    </w:lvl>
    <w:lvl w:ilvl="8">
      <w:numFmt w:val="bullet"/>
      <w:lvlText w:val="•"/>
      <w:lvlJc w:val="left"/>
      <w:pPr>
        <w:ind w:left="8940" w:hanging="154"/>
      </w:pPr>
    </w:lvl>
  </w:abstractNum>
  <w:abstractNum w:abstractNumId="2" w15:restartNumberingAfterBreak="0">
    <w:nsid w:val="00000404"/>
    <w:multiLevelType w:val="multilevel"/>
    <w:tmpl w:val="FFFFFFFF"/>
    <w:lvl w:ilvl="0">
      <w:numFmt w:val="bullet"/>
      <w:lvlText w:val="-"/>
      <w:lvlJc w:val="left"/>
      <w:pPr>
        <w:ind w:left="174" w:hanging="125"/>
      </w:pPr>
      <w:rPr>
        <w:rFonts w:ascii="Times New Roman" w:hAnsi="Times New Roman" w:cs="Times New Roman"/>
        <w:b w:val="0"/>
        <w:bCs w:val="0"/>
        <w:i w:val="0"/>
        <w:iCs w:val="0"/>
        <w:spacing w:val="0"/>
        <w:w w:val="100"/>
        <w:sz w:val="22"/>
        <w:szCs w:val="22"/>
      </w:rPr>
    </w:lvl>
    <w:lvl w:ilvl="1">
      <w:numFmt w:val="bullet"/>
      <w:lvlText w:val="•"/>
      <w:lvlJc w:val="left"/>
      <w:pPr>
        <w:ind w:left="524" w:hanging="125"/>
      </w:pPr>
    </w:lvl>
    <w:lvl w:ilvl="2">
      <w:numFmt w:val="bullet"/>
      <w:lvlText w:val="•"/>
      <w:lvlJc w:val="left"/>
      <w:pPr>
        <w:ind w:left="869" w:hanging="125"/>
      </w:pPr>
    </w:lvl>
    <w:lvl w:ilvl="3">
      <w:numFmt w:val="bullet"/>
      <w:lvlText w:val="•"/>
      <w:lvlJc w:val="left"/>
      <w:pPr>
        <w:ind w:left="1214" w:hanging="125"/>
      </w:pPr>
    </w:lvl>
    <w:lvl w:ilvl="4">
      <w:numFmt w:val="bullet"/>
      <w:lvlText w:val="•"/>
      <w:lvlJc w:val="left"/>
      <w:pPr>
        <w:ind w:left="1558" w:hanging="125"/>
      </w:pPr>
    </w:lvl>
    <w:lvl w:ilvl="5">
      <w:numFmt w:val="bullet"/>
      <w:lvlText w:val="•"/>
      <w:lvlJc w:val="left"/>
      <w:pPr>
        <w:ind w:left="1903" w:hanging="125"/>
      </w:pPr>
    </w:lvl>
    <w:lvl w:ilvl="6">
      <w:numFmt w:val="bullet"/>
      <w:lvlText w:val="•"/>
      <w:lvlJc w:val="left"/>
      <w:pPr>
        <w:ind w:left="2248" w:hanging="125"/>
      </w:pPr>
    </w:lvl>
    <w:lvl w:ilvl="7">
      <w:numFmt w:val="bullet"/>
      <w:lvlText w:val="•"/>
      <w:lvlJc w:val="left"/>
      <w:pPr>
        <w:ind w:left="2592" w:hanging="125"/>
      </w:pPr>
    </w:lvl>
    <w:lvl w:ilvl="8">
      <w:numFmt w:val="bullet"/>
      <w:lvlText w:val="•"/>
      <w:lvlJc w:val="left"/>
      <w:pPr>
        <w:ind w:left="2937" w:hanging="125"/>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7F1"/>
    <w:rsid w:val="000A2254"/>
    <w:rsid w:val="0022793E"/>
    <w:rsid w:val="00317481"/>
    <w:rsid w:val="004C0FFF"/>
    <w:rsid w:val="0057656D"/>
    <w:rsid w:val="007917F1"/>
    <w:rsid w:val="00793D46"/>
    <w:rsid w:val="00813E2C"/>
    <w:rsid w:val="00855452"/>
    <w:rsid w:val="008A7CED"/>
    <w:rsid w:val="008B42EC"/>
    <w:rsid w:val="00942F73"/>
    <w:rsid w:val="009A3882"/>
    <w:rsid w:val="009E14F7"/>
    <w:rsid w:val="00B44E5D"/>
    <w:rsid w:val="00C36DA9"/>
    <w:rsid w:val="00C76E41"/>
    <w:rsid w:val="00D21BE6"/>
    <w:rsid w:val="00D24BF9"/>
    <w:rsid w:val="00E35F4D"/>
    <w:rsid w:val="00FF29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BBDD3D"/>
  <w14:defaultImageDpi w14:val="0"/>
  <w15:docId w15:val="{8965B432-D503-4512-A1FC-FD36F1469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pPr>
    <w:rPr>
      <w:rFonts w:ascii="Times New Roman" w:hAnsi="Times New Roman"/>
      <w:sz w:val="22"/>
      <w:szCs w:val="22"/>
    </w:rPr>
  </w:style>
  <w:style w:type="paragraph" w:styleId="Heading1">
    <w:name w:val="heading 1"/>
    <w:basedOn w:val="Normal"/>
    <w:next w:val="Normal"/>
    <w:link w:val="Heading1Char"/>
    <w:uiPriority w:val="1"/>
    <w:qFormat/>
    <w:pPr>
      <w:spacing w:before="69"/>
      <w:ind w:left="1927" w:hanging="27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82"/>
    </w:pPr>
    <w:rPr>
      <w:sz w:val="28"/>
      <w:szCs w:val="28"/>
    </w:rPr>
  </w:style>
  <w:style w:type="character" w:customStyle="1" w:styleId="BodyTextChar">
    <w:name w:val="Body Text Char"/>
    <w:link w:val="BodyText"/>
    <w:uiPriority w:val="99"/>
    <w:semiHidden/>
    <w:rPr>
      <w:rFonts w:ascii="Times New Roman" w:hAnsi="Times New Roman" w:cs="Times New Roman"/>
    </w:rPr>
  </w:style>
  <w:style w:type="character" w:customStyle="1" w:styleId="Heading1Char">
    <w:name w:val="Heading 1 Char"/>
    <w:link w:val="Heading1"/>
    <w:uiPriority w:val="9"/>
    <w:rPr>
      <w:rFonts w:ascii="Calibri Light" w:eastAsia="Times New Roman" w:hAnsi="Calibri Light" w:cs="Times New Roman"/>
      <w:b/>
      <w:bCs/>
      <w:kern w:val="32"/>
      <w:sz w:val="32"/>
      <w:szCs w:val="32"/>
    </w:rPr>
  </w:style>
  <w:style w:type="paragraph" w:styleId="ListParagraph">
    <w:name w:val="List Paragraph"/>
    <w:basedOn w:val="Normal"/>
    <w:uiPriority w:val="1"/>
    <w:qFormat/>
    <w:pPr>
      <w:spacing w:before="59"/>
      <w:ind w:left="1927" w:hanging="279"/>
      <w:jc w:val="both"/>
    </w:pPr>
    <w:rPr>
      <w:sz w:val="24"/>
      <w:szCs w:val="24"/>
    </w:rPr>
  </w:style>
  <w:style w:type="paragraph" w:customStyle="1" w:styleId="TableParagraph">
    <w:name w:val="Table Paragraph"/>
    <w:basedOn w:val="Normal"/>
    <w:uiPriority w:val="1"/>
    <w:qFormat/>
    <w:rPr>
      <w:sz w:val="24"/>
      <w:szCs w:val="24"/>
    </w:rPr>
  </w:style>
  <w:style w:type="table" w:styleId="TableGrid">
    <w:name w:val="Table Grid"/>
    <w:basedOn w:val="TableNormal"/>
    <w:uiPriority w:val="39"/>
    <w:rsid w:val="00227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2309E-7DC9-497E-85C6-8C28E0C1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8</cp:revision>
  <dcterms:created xsi:type="dcterms:W3CDTF">2026-06-11T01:31:00Z</dcterms:created>
  <dcterms:modified xsi:type="dcterms:W3CDTF">2026-07-23T08:50:00Z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Producer">
    <vt:lpwstr>Microsoft® Word 2010; modified using iTextSharp™ 5.5.5 ©2000-2014 iText Group NV (AGPL-version)</vt:lpwstr>
  </property>
</Properties>
</file>